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B3D" w:rsidRPr="00FB5EE0" w:rsidRDefault="00AB1E64" w:rsidP="004F1B3D">
      <w:pPr>
        <w:autoSpaceDE w:val="0"/>
        <w:autoSpaceDN w:val="0"/>
        <w:adjustRightInd w:val="0"/>
        <w:spacing w:line="360" w:lineRule="auto"/>
        <w:contextualSpacing/>
        <w:jc w:val="right"/>
        <w:rPr>
          <w:rFonts w:eastAsia="Times New Roman"/>
          <w:bCs/>
          <w:sz w:val="22"/>
          <w:szCs w:val="22"/>
        </w:rPr>
      </w:pPr>
      <w:r w:rsidRPr="00FB5EE0">
        <w:rPr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C22A72">
        <w:rPr>
          <w:rFonts w:eastAsia="Times New Roman"/>
          <w:bCs/>
          <w:sz w:val="22"/>
          <w:szCs w:val="22"/>
        </w:rPr>
        <w:t>Załącznik nr 1</w:t>
      </w:r>
      <w:r w:rsidR="004F1B3D" w:rsidRPr="00FB5EE0">
        <w:rPr>
          <w:rFonts w:eastAsia="Times New Roman"/>
          <w:bCs/>
          <w:sz w:val="22"/>
          <w:szCs w:val="22"/>
        </w:rPr>
        <w:t xml:space="preserve"> do SIWZ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ind w:left="6381"/>
        <w:contextualSpacing/>
        <w:jc w:val="right"/>
        <w:rPr>
          <w:rFonts w:eastAsia="Times New Roman"/>
          <w:b/>
          <w:bCs/>
          <w:i/>
          <w:sz w:val="22"/>
          <w:szCs w:val="22"/>
        </w:rPr>
      </w:pPr>
      <w:r w:rsidRPr="00FB5EE0">
        <w:rPr>
          <w:rFonts w:eastAsia="Times New Roman"/>
          <w:b/>
          <w:bCs/>
          <w:i/>
          <w:sz w:val="22"/>
          <w:szCs w:val="22"/>
        </w:rPr>
        <w:t xml:space="preserve"> 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contextualSpacing/>
        <w:jc w:val="center"/>
        <w:rPr>
          <w:rFonts w:eastAsia="Times New Roman"/>
          <w:b/>
          <w:bCs/>
          <w:sz w:val="22"/>
          <w:szCs w:val="22"/>
        </w:rPr>
      </w:pPr>
      <w:r w:rsidRPr="00FB5EE0">
        <w:rPr>
          <w:rFonts w:eastAsia="Times New Roman"/>
          <w:b/>
          <w:bCs/>
          <w:sz w:val="22"/>
          <w:szCs w:val="22"/>
        </w:rPr>
        <w:t>FORMULARZ  OFERTY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  <w:b/>
          <w:sz w:val="22"/>
          <w:szCs w:val="22"/>
        </w:rPr>
      </w:pP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ind w:left="6096"/>
        <w:contextualSpacing/>
        <w:rPr>
          <w:rFonts w:eastAsia="Times New Roman"/>
          <w:b/>
          <w:sz w:val="22"/>
          <w:szCs w:val="22"/>
        </w:rPr>
      </w:pPr>
      <w:r w:rsidRPr="00FB5EE0">
        <w:rPr>
          <w:rFonts w:eastAsia="Times New Roman"/>
          <w:b/>
          <w:sz w:val="22"/>
          <w:szCs w:val="22"/>
        </w:rPr>
        <w:t>ZAMAWIAJĄCY: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ind w:left="6096"/>
        <w:contextualSpacing/>
        <w:jc w:val="both"/>
        <w:rPr>
          <w:rFonts w:eastAsia="Times New Roman"/>
          <w:bCs/>
          <w:sz w:val="22"/>
          <w:szCs w:val="22"/>
        </w:rPr>
      </w:pPr>
      <w:r w:rsidRPr="00FB5EE0">
        <w:rPr>
          <w:rFonts w:eastAsia="Times New Roman"/>
          <w:bCs/>
          <w:sz w:val="22"/>
          <w:szCs w:val="22"/>
        </w:rPr>
        <w:t>Samorządowe Centrum Oświaty we Włoszczowie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ind w:left="6096"/>
        <w:contextualSpacing/>
        <w:jc w:val="both"/>
        <w:rPr>
          <w:rFonts w:eastAsia="Times New Roman"/>
          <w:bCs/>
          <w:sz w:val="22"/>
          <w:szCs w:val="22"/>
        </w:rPr>
      </w:pPr>
      <w:r w:rsidRPr="00FB5EE0">
        <w:rPr>
          <w:rFonts w:eastAsia="Times New Roman"/>
          <w:bCs/>
          <w:sz w:val="22"/>
          <w:szCs w:val="22"/>
        </w:rPr>
        <w:t>ul. Partyzantów 14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ind w:left="6096"/>
        <w:contextualSpacing/>
        <w:jc w:val="both"/>
        <w:rPr>
          <w:rFonts w:eastAsia="Times New Roman"/>
          <w:bCs/>
          <w:sz w:val="22"/>
          <w:szCs w:val="22"/>
        </w:rPr>
      </w:pPr>
      <w:r w:rsidRPr="00FB5EE0">
        <w:rPr>
          <w:rFonts w:eastAsia="Times New Roman"/>
          <w:bCs/>
          <w:sz w:val="22"/>
          <w:szCs w:val="22"/>
        </w:rPr>
        <w:t>29-100 Włoszczowa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  <w:b/>
          <w:bCs/>
          <w:sz w:val="22"/>
          <w:szCs w:val="22"/>
        </w:rPr>
      </w:pP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Times New Roman"/>
          <w:sz w:val="22"/>
          <w:szCs w:val="22"/>
        </w:rPr>
      </w:pPr>
      <w:r w:rsidRPr="00FB5EE0">
        <w:rPr>
          <w:rFonts w:eastAsia="Times New Roman"/>
          <w:b/>
          <w:sz w:val="22"/>
          <w:szCs w:val="22"/>
        </w:rPr>
        <w:t>WYKONAWCA:</w:t>
      </w:r>
      <w:r w:rsidRPr="00FB5EE0">
        <w:rPr>
          <w:rFonts w:eastAsia="Times New Roman"/>
          <w:sz w:val="22"/>
          <w:szCs w:val="22"/>
        </w:rPr>
        <w:t xml:space="preserve"> ............................................................................................................................ adres   ul. ................................... kod ……… miasto ……………………….. kraj …………… nr telefonu..................................... nr faksu...................................... adres e-mail……………………. </w:t>
      </w:r>
    </w:p>
    <w:p w:rsidR="004F1B3D" w:rsidRPr="00FB5EE0" w:rsidRDefault="004F1B3D" w:rsidP="004F1B3D">
      <w:pPr>
        <w:autoSpaceDE w:val="0"/>
        <w:autoSpaceDN w:val="0"/>
        <w:adjustRightInd w:val="0"/>
        <w:spacing w:line="360" w:lineRule="auto"/>
        <w:contextualSpacing/>
        <w:jc w:val="center"/>
        <w:rPr>
          <w:rFonts w:eastAsia="Times New Roman"/>
          <w:sz w:val="22"/>
          <w:szCs w:val="22"/>
        </w:rPr>
      </w:pPr>
      <w:r w:rsidRPr="00FB5EE0">
        <w:rPr>
          <w:rFonts w:eastAsia="Times New Roman"/>
          <w:b/>
          <w:bCs/>
          <w:sz w:val="22"/>
          <w:szCs w:val="22"/>
        </w:rPr>
        <w:t>korespondencję należy kierować na adres: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b/>
          <w:color w:val="000000"/>
          <w:sz w:val="22"/>
          <w:szCs w:val="22"/>
        </w:rPr>
        <w:t>WYKONAWCA:</w:t>
      </w:r>
      <w:r w:rsidRPr="00FB5EE0">
        <w:rPr>
          <w:rFonts w:eastAsia="Times New Roman"/>
          <w:color w:val="000000"/>
          <w:sz w:val="22"/>
          <w:szCs w:val="22"/>
        </w:rPr>
        <w:t xml:space="preserve"> ............................................................................................................................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b/>
          <w:color w:val="000000"/>
          <w:sz w:val="22"/>
          <w:szCs w:val="22"/>
        </w:rPr>
      </w:pPr>
      <w:r w:rsidRPr="00FB5EE0">
        <w:rPr>
          <w:rFonts w:eastAsia="Times New Roman"/>
          <w:b/>
          <w:color w:val="000000"/>
          <w:sz w:val="22"/>
          <w:szCs w:val="22"/>
        </w:rPr>
        <w:t xml:space="preserve">adres  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 xml:space="preserve">ul. ...................................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 xml:space="preserve">kod ……… miasto ………………………..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 xml:space="preserve">kraj ……………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 xml:space="preserve">nr telefonu.....................................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 xml:space="preserve">nr faksu...................................... </w:t>
      </w:r>
    </w:p>
    <w:p w:rsidR="004F1B3D" w:rsidRPr="00FB5EE0" w:rsidRDefault="004F1B3D" w:rsidP="004F1B3D">
      <w:pPr>
        <w:spacing w:line="360" w:lineRule="auto"/>
        <w:contextualSpacing/>
        <w:rPr>
          <w:rFonts w:eastAsia="Times New Roman"/>
          <w:color w:val="000000"/>
          <w:sz w:val="22"/>
          <w:szCs w:val="22"/>
        </w:rPr>
      </w:pPr>
      <w:r w:rsidRPr="00FB5EE0">
        <w:rPr>
          <w:rFonts w:eastAsia="Times New Roman"/>
          <w:color w:val="000000"/>
          <w:sz w:val="22"/>
          <w:szCs w:val="22"/>
        </w:rPr>
        <w:t xml:space="preserve">adres e-mail……………………. </w:t>
      </w:r>
    </w:p>
    <w:p w:rsidR="004F1B3D" w:rsidRPr="00FB5EE0" w:rsidRDefault="004F1B3D" w:rsidP="004F1B3D">
      <w:pPr>
        <w:tabs>
          <w:tab w:val="right" w:pos="8953"/>
        </w:tabs>
        <w:spacing w:line="360" w:lineRule="auto"/>
        <w:contextualSpacing/>
        <w:rPr>
          <w:rFonts w:eastAsia="Times New Roman"/>
          <w:sz w:val="22"/>
          <w:szCs w:val="22"/>
          <w:lang w:eastAsia="ar-SA"/>
        </w:rPr>
      </w:pPr>
      <w:r w:rsidRPr="00FB5EE0">
        <w:rPr>
          <w:rFonts w:eastAsia="Times New Roman"/>
          <w:sz w:val="22"/>
          <w:szCs w:val="22"/>
          <w:lang w:eastAsia="ar-SA"/>
        </w:rPr>
        <w:t xml:space="preserve">Wykonawca jest małym </w:t>
      </w:r>
      <w:sdt>
        <w:sdtPr>
          <w:rPr>
            <w:rFonts w:eastAsia="Times New Roman"/>
            <w:sz w:val="22"/>
            <w:szCs w:val="22"/>
            <w:lang w:eastAsia="ar-SA"/>
          </w:rPr>
          <w:id w:val="-447394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1C64" w:rsidRPr="00FB5EE0">
            <w:rPr>
              <w:rFonts w:ascii="MS Gothic" w:eastAsia="MS Gothic" w:hAnsi="MS Gothic" w:hint="eastAsia"/>
              <w:sz w:val="22"/>
              <w:szCs w:val="22"/>
              <w:lang w:eastAsia="ar-SA"/>
            </w:rPr>
            <w:t>☐</w:t>
          </w:r>
        </w:sdtContent>
      </w:sdt>
      <w:r w:rsidRPr="00FB5EE0">
        <w:rPr>
          <w:rFonts w:eastAsia="Times New Roman"/>
          <w:sz w:val="22"/>
          <w:szCs w:val="22"/>
          <w:lang w:eastAsia="ar-SA"/>
        </w:rPr>
        <w:t xml:space="preserve">, średnim </w:t>
      </w:r>
      <w:sdt>
        <w:sdtPr>
          <w:rPr>
            <w:rFonts w:eastAsia="Times New Roman"/>
            <w:sz w:val="22"/>
            <w:szCs w:val="22"/>
            <w:lang w:eastAsia="ar-SA"/>
          </w:rPr>
          <w:id w:val="2144697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1C64" w:rsidRPr="00FB5EE0">
            <w:rPr>
              <w:rFonts w:ascii="MS Gothic" w:eastAsia="MS Gothic" w:hAnsi="MS Gothic" w:hint="eastAsia"/>
              <w:sz w:val="22"/>
              <w:szCs w:val="22"/>
              <w:lang w:eastAsia="ar-SA"/>
            </w:rPr>
            <w:t>☐</w:t>
          </w:r>
        </w:sdtContent>
      </w:sdt>
      <w:r w:rsidRPr="00FB5EE0">
        <w:rPr>
          <w:rFonts w:eastAsia="Times New Roman"/>
          <w:sz w:val="22"/>
          <w:szCs w:val="22"/>
          <w:lang w:eastAsia="ar-SA"/>
        </w:rPr>
        <w:t xml:space="preserve">, dużym </w:t>
      </w:r>
      <w:sdt>
        <w:sdtPr>
          <w:rPr>
            <w:rFonts w:eastAsia="Times New Roman"/>
            <w:sz w:val="22"/>
            <w:szCs w:val="22"/>
            <w:lang w:eastAsia="ar-SA"/>
          </w:rPr>
          <w:id w:val="832336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1C64" w:rsidRPr="00FB5EE0">
            <w:rPr>
              <w:rFonts w:ascii="MS Gothic" w:eastAsia="MS Gothic" w:hAnsi="MS Gothic" w:hint="eastAsia"/>
              <w:sz w:val="22"/>
              <w:szCs w:val="22"/>
              <w:lang w:eastAsia="ar-SA"/>
            </w:rPr>
            <w:t>☐</w:t>
          </w:r>
        </w:sdtContent>
      </w:sdt>
      <w:r w:rsidRPr="00FB5EE0">
        <w:rPr>
          <w:rFonts w:eastAsia="Times New Roman"/>
          <w:sz w:val="22"/>
          <w:szCs w:val="22"/>
          <w:lang w:eastAsia="ar-SA"/>
        </w:rPr>
        <w:t xml:space="preserve">  przedsiębiorcą</w:t>
      </w:r>
      <w:r w:rsidRPr="00FB5EE0">
        <w:rPr>
          <w:rFonts w:eastAsia="Times New Roman"/>
          <w:sz w:val="22"/>
          <w:szCs w:val="22"/>
          <w:vertAlign w:val="superscript"/>
          <w:lang w:eastAsia="ar-SA"/>
        </w:rPr>
        <w:footnoteReference w:id="1"/>
      </w:r>
      <w:r w:rsidRPr="00FB5EE0">
        <w:rPr>
          <w:rFonts w:eastAsia="Times New Roman"/>
          <w:sz w:val="22"/>
          <w:szCs w:val="22"/>
          <w:lang w:eastAsia="ar-SA"/>
        </w:rPr>
        <w:t xml:space="preserve"> </w:t>
      </w:r>
    </w:p>
    <w:p w:rsidR="004F1B3D" w:rsidRPr="00FB5EE0" w:rsidRDefault="004F1B3D" w:rsidP="004F1B3D">
      <w:pPr>
        <w:tabs>
          <w:tab w:val="right" w:pos="8953"/>
        </w:tabs>
        <w:spacing w:line="360" w:lineRule="auto"/>
        <w:contextualSpacing/>
        <w:rPr>
          <w:rFonts w:eastAsia="Times New Roman"/>
          <w:sz w:val="22"/>
          <w:szCs w:val="22"/>
          <w:lang w:eastAsia="ar-SA"/>
        </w:rPr>
      </w:pPr>
    </w:p>
    <w:p w:rsidR="004F1B3D" w:rsidRPr="00FB5EE0" w:rsidRDefault="004F1B3D" w:rsidP="004F1B3D">
      <w:pPr>
        <w:tabs>
          <w:tab w:val="right" w:pos="8953"/>
        </w:tabs>
        <w:spacing w:line="360" w:lineRule="auto"/>
        <w:contextualSpacing/>
        <w:rPr>
          <w:rFonts w:eastAsia="Times New Roman"/>
          <w:sz w:val="22"/>
          <w:szCs w:val="22"/>
          <w:lang w:eastAsia="ar-SA"/>
        </w:rPr>
      </w:pPr>
      <w:r w:rsidRPr="00FB5EE0">
        <w:rPr>
          <w:rFonts w:eastAsia="Times New Roman"/>
          <w:sz w:val="22"/>
          <w:szCs w:val="22"/>
          <w:lang w:eastAsia="ar-SA"/>
        </w:rPr>
        <w:t xml:space="preserve">Odpowiadając na ogłoszenie o zamówieniu w postępowaniu prowadzonym w trybie przetargu nieograniczonego </w:t>
      </w:r>
      <w:proofErr w:type="spellStart"/>
      <w:r w:rsidRPr="00FB5EE0">
        <w:rPr>
          <w:rFonts w:eastAsia="Times New Roman"/>
          <w:sz w:val="22"/>
          <w:szCs w:val="22"/>
          <w:lang w:eastAsia="ar-SA"/>
        </w:rPr>
        <w:t>pn</w:t>
      </w:r>
      <w:proofErr w:type="spellEnd"/>
      <w:r w:rsidRPr="00FB5EE0">
        <w:rPr>
          <w:rFonts w:eastAsia="Times New Roman"/>
          <w:sz w:val="22"/>
          <w:szCs w:val="22"/>
          <w:lang w:eastAsia="ar-SA"/>
        </w:rPr>
        <w:t>:</w:t>
      </w:r>
    </w:p>
    <w:p w:rsidR="004F1B3D" w:rsidRPr="00FB5EE0" w:rsidRDefault="00474AC0" w:rsidP="00474AC0">
      <w:pPr>
        <w:tabs>
          <w:tab w:val="right" w:pos="8953"/>
        </w:tabs>
        <w:contextualSpacing/>
        <w:jc w:val="both"/>
        <w:rPr>
          <w:rFonts w:eastAsia="Times New Roman"/>
          <w:sz w:val="22"/>
          <w:szCs w:val="22"/>
          <w:lang w:eastAsia="ar-SA"/>
        </w:rPr>
      </w:pPr>
      <w:r w:rsidRPr="00391EC6">
        <w:rPr>
          <w:b/>
          <w:sz w:val="22"/>
          <w:szCs w:val="22"/>
        </w:rPr>
        <w:t>Świadczenie usług w zakresie dowozu i odwozu uczniów niepełnosprawnych z terenu Gminy Włoszczowa, wraz z zapewnieniem opieki do i z Ośrodka Rehabilitacyjno-Edukacyjno-Wychowawczego w Zielonkach</w:t>
      </w:r>
    </w:p>
    <w:p w:rsidR="00AB1E64" w:rsidRPr="00FB5EE0" w:rsidRDefault="00AB1E64" w:rsidP="004F1B3D">
      <w:pPr>
        <w:spacing w:line="100" w:lineRule="atLeast"/>
        <w:ind w:left="-27"/>
        <w:jc w:val="center"/>
        <w:rPr>
          <w:sz w:val="22"/>
          <w:szCs w:val="22"/>
        </w:rPr>
      </w:pPr>
    </w:p>
    <w:p w:rsidR="00AB1E64" w:rsidRPr="00FB5EE0" w:rsidRDefault="00AB1E64" w:rsidP="00474AC0">
      <w:pPr>
        <w:spacing w:after="120"/>
        <w:rPr>
          <w:sz w:val="22"/>
          <w:szCs w:val="22"/>
        </w:rPr>
      </w:pPr>
      <w:r w:rsidRPr="00FB5EE0">
        <w:rPr>
          <w:sz w:val="22"/>
          <w:szCs w:val="22"/>
        </w:rPr>
        <w:t xml:space="preserve">Oferujemy wykonanie </w:t>
      </w:r>
      <w:r w:rsidR="00BE6DC0" w:rsidRPr="00FB5EE0">
        <w:rPr>
          <w:sz w:val="22"/>
          <w:szCs w:val="22"/>
        </w:rPr>
        <w:t>przedmiotu</w:t>
      </w:r>
      <w:r w:rsidR="00CB312F" w:rsidRPr="00FB5EE0">
        <w:rPr>
          <w:sz w:val="22"/>
          <w:szCs w:val="22"/>
        </w:rPr>
        <w:t xml:space="preserve"> </w:t>
      </w:r>
      <w:r w:rsidRPr="00FB5EE0">
        <w:rPr>
          <w:sz w:val="22"/>
          <w:szCs w:val="22"/>
        </w:rPr>
        <w:t>zamówieni</w:t>
      </w:r>
      <w:r w:rsidR="00BE6DC0" w:rsidRPr="00FB5EE0">
        <w:rPr>
          <w:sz w:val="22"/>
          <w:szCs w:val="22"/>
        </w:rPr>
        <w:t>a</w:t>
      </w:r>
      <w:r w:rsidRPr="00FB5EE0">
        <w:rPr>
          <w:sz w:val="22"/>
          <w:szCs w:val="22"/>
        </w:rPr>
        <w:t xml:space="preserve"> </w:t>
      </w:r>
      <w:r w:rsidR="003242CD" w:rsidRPr="00FB5EE0">
        <w:rPr>
          <w:sz w:val="22"/>
          <w:szCs w:val="22"/>
          <w:u w:val="single"/>
        </w:rPr>
        <w:t>(</w:t>
      </w:r>
      <w:r w:rsidR="00424A69" w:rsidRPr="00FB5EE0">
        <w:rPr>
          <w:sz w:val="22"/>
          <w:szCs w:val="22"/>
          <w:u w:val="single"/>
        </w:rPr>
        <w:t>za cały</w:t>
      </w:r>
      <w:r w:rsidR="005B1723" w:rsidRPr="00FB5EE0">
        <w:rPr>
          <w:sz w:val="22"/>
          <w:szCs w:val="22"/>
          <w:u w:val="single"/>
        </w:rPr>
        <w:t xml:space="preserve"> rok szkoln</w:t>
      </w:r>
      <w:r w:rsidR="00424A69" w:rsidRPr="00FB5EE0">
        <w:rPr>
          <w:sz w:val="22"/>
          <w:szCs w:val="22"/>
          <w:u w:val="single"/>
        </w:rPr>
        <w:t>y</w:t>
      </w:r>
      <w:r w:rsidR="002D1A1B" w:rsidRPr="00FB5EE0">
        <w:rPr>
          <w:sz w:val="22"/>
          <w:szCs w:val="22"/>
          <w:u w:val="single"/>
        </w:rPr>
        <w:t xml:space="preserve">, </w:t>
      </w:r>
      <w:r w:rsidR="002D1A1B" w:rsidRPr="00FB5EE0">
        <w:rPr>
          <w:sz w:val="22"/>
          <w:szCs w:val="22"/>
        </w:rPr>
        <w:t xml:space="preserve">tj. od dnia </w:t>
      </w:r>
      <w:r w:rsidR="008722CC" w:rsidRPr="00FB5EE0">
        <w:rPr>
          <w:sz w:val="22"/>
          <w:szCs w:val="22"/>
        </w:rPr>
        <w:t>1</w:t>
      </w:r>
      <w:r w:rsidR="002D1A1B" w:rsidRPr="00FB5EE0">
        <w:rPr>
          <w:sz w:val="22"/>
          <w:szCs w:val="22"/>
        </w:rPr>
        <w:t xml:space="preserve"> września 201</w:t>
      </w:r>
      <w:r w:rsidR="00141C64" w:rsidRPr="00FB5EE0">
        <w:rPr>
          <w:sz w:val="22"/>
          <w:szCs w:val="22"/>
        </w:rPr>
        <w:t xml:space="preserve">7 r. do dnia </w:t>
      </w:r>
      <w:r w:rsidR="00474AC0">
        <w:rPr>
          <w:sz w:val="22"/>
          <w:szCs w:val="22"/>
        </w:rPr>
        <w:t>30</w:t>
      </w:r>
      <w:r w:rsidR="002D1A1B" w:rsidRPr="00FB5EE0">
        <w:rPr>
          <w:sz w:val="22"/>
          <w:szCs w:val="22"/>
        </w:rPr>
        <w:t xml:space="preserve"> czerwca 201</w:t>
      </w:r>
      <w:r w:rsidR="00141C64" w:rsidRPr="00FB5EE0">
        <w:rPr>
          <w:sz w:val="22"/>
          <w:szCs w:val="22"/>
        </w:rPr>
        <w:t xml:space="preserve">8 </w:t>
      </w:r>
      <w:r w:rsidR="002D1A1B" w:rsidRPr="00FB5EE0">
        <w:rPr>
          <w:sz w:val="22"/>
          <w:szCs w:val="22"/>
        </w:rPr>
        <w:t>r.</w:t>
      </w:r>
      <w:r w:rsidR="00BE6DC0" w:rsidRPr="00FB5EE0">
        <w:rPr>
          <w:sz w:val="22"/>
          <w:szCs w:val="22"/>
        </w:rPr>
        <w:t xml:space="preserve">) </w:t>
      </w:r>
      <w:r w:rsidR="0025390E" w:rsidRPr="00FB5EE0">
        <w:rPr>
          <w:sz w:val="22"/>
          <w:szCs w:val="22"/>
        </w:rPr>
        <w:t>objętego</w:t>
      </w:r>
      <w:r w:rsidR="00BE6DC0" w:rsidRPr="00FB5EE0">
        <w:rPr>
          <w:sz w:val="22"/>
          <w:szCs w:val="22"/>
        </w:rPr>
        <w:t xml:space="preserve"> niniejszym postępowaniem</w:t>
      </w:r>
      <w:r w:rsidR="003242CD" w:rsidRPr="00FB5EE0">
        <w:rPr>
          <w:sz w:val="22"/>
          <w:szCs w:val="22"/>
        </w:rPr>
        <w:t xml:space="preserve"> </w:t>
      </w:r>
      <w:r w:rsidRPr="00FB5EE0">
        <w:rPr>
          <w:sz w:val="22"/>
          <w:szCs w:val="22"/>
        </w:rPr>
        <w:t>za cenę:</w:t>
      </w:r>
    </w:p>
    <w:p w:rsidR="00805BFA" w:rsidRPr="00FB5EE0" w:rsidRDefault="0010471A" w:rsidP="00474AC0">
      <w:pPr>
        <w:pStyle w:val="Lista"/>
        <w:spacing w:after="0"/>
        <w:rPr>
          <w:b/>
          <w:sz w:val="22"/>
          <w:szCs w:val="22"/>
        </w:rPr>
      </w:pPr>
      <w:r w:rsidRPr="00FB5EE0">
        <w:rPr>
          <w:b/>
          <w:sz w:val="22"/>
          <w:szCs w:val="22"/>
        </w:rPr>
        <w:t>- ł</w:t>
      </w:r>
      <w:r w:rsidR="00805BFA" w:rsidRPr="00FB5EE0">
        <w:rPr>
          <w:b/>
          <w:sz w:val="22"/>
          <w:szCs w:val="22"/>
        </w:rPr>
        <w:t>ączna</w:t>
      </w:r>
      <w:r w:rsidRPr="00FB5EE0">
        <w:rPr>
          <w:b/>
          <w:sz w:val="22"/>
          <w:szCs w:val="22"/>
        </w:rPr>
        <w:t xml:space="preserve"> cena za realizację zamówienia</w:t>
      </w:r>
    </w:p>
    <w:p w:rsidR="00AB1E64" w:rsidRPr="00FB5EE0" w:rsidRDefault="00AB1E64" w:rsidP="00BE6DC0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cena netto ..........................</w:t>
      </w:r>
      <w:r w:rsidR="003242CD" w:rsidRPr="00FB5EE0">
        <w:rPr>
          <w:color w:val="000000"/>
          <w:sz w:val="22"/>
          <w:szCs w:val="22"/>
        </w:rPr>
        <w:t>......</w:t>
      </w:r>
      <w:r w:rsidRPr="00FB5EE0">
        <w:rPr>
          <w:color w:val="000000"/>
          <w:sz w:val="22"/>
          <w:szCs w:val="22"/>
        </w:rPr>
        <w:t xml:space="preserve">.. zł + VAT w wysokości ..........% tj. .......................... zł,  </w:t>
      </w:r>
    </w:p>
    <w:p w:rsidR="00AB1E64" w:rsidRPr="00FB5EE0" w:rsidRDefault="00AB1E64" w:rsidP="00BE6DC0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</w:t>
      </w:r>
      <w:r w:rsidR="00CE7639" w:rsidRPr="00FB5EE0">
        <w:rPr>
          <w:color w:val="000000"/>
          <w:sz w:val="22"/>
          <w:szCs w:val="22"/>
        </w:rPr>
        <w:t>................</w:t>
      </w:r>
      <w:r w:rsidRPr="00FB5EE0">
        <w:rPr>
          <w:color w:val="000000"/>
          <w:sz w:val="22"/>
          <w:szCs w:val="22"/>
        </w:rPr>
        <w:t>..</w:t>
      </w:r>
    </w:p>
    <w:p w:rsidR="00CB312F" w:rsidRPr="00FB5EE0" w:rsidRDefault="00AB1E64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.........................................................................................................................................)</w:t>
      </w:r>
    </w:p>
    <w:p w:rsidR="00CB312F" w:rsidRPr="00FB5EE0" w:rsidRDefault="00CB312F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w tym:</w:t>
      </w:r>
    </w:p>
    <w:p w:rsidR="003242CD" w:rsidRPr="00FB5EE0" w:rsidRDefault="003242CD" w:rsidP="00BE6DC0">
      <w:pPr>
        <w:ind w:left="926"/>
        <w:rPr>
          <w:color w:val="000000"/>
          <w:sz w:val="22"/>
          <w:szCs w:val="22"/>
        </w:rPr>
      </w:pPr>
    </w:p>
    <w:p w:rsidR="003242CD" w:rsidRPr="00FB5EE0" w:rsidRDefault="00424A69" w:rsidP="00BE6DC0">
      <w:pPr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-</w:t>
      </w:r>
      <w:r w:rsidR="003242CD" w:rsidRPr="00FB5EE0">
        <w:rPr>
          <w:color w:val="000000"/>
          <w:sz w:val="22"/>
          <w:szCs w:val="22"/>
        </w:rPr>
        <w:t xml:space="preserve"> </w:t>
      </w:r>
      <w:r w:rsidR="003242CD" w:rsidRPr="00FB5EE0">
        <w:rPr>
          <w:b/>
          <w:color w:val="000000"/>
          <w:sz w:val="22"/>
          <w:szCs w:val="22"/>
        </w:rPr>
        <w:t>miesięczna cena</w:t>
      </w:r>
      <w:r w:rsidRPr="00FB5EE0">
        <w:rPr>
          <w:b/>
          <w:color w:val="000000"/>
          <w:sz w:val="22"/>
          <w:szCs w:val="22"/>
        </w:rPr>
        <w:t xml:space="preserve"> za realizację zamówienia</w:t>
      </w:r>
      <w:r w:rsidR="005B1723" w:rsidRPr="00FB5EE0">
        <w:rPr>
          <w:b/>
          <w:color w:val="000000"/>
          <w:sz w:val="22"/>
          <w:szCs w:val="22"/>
        </w:rPr>
        <w:t>:</w:t>
      </w:r>
    </w:p>
    <w:p w:rsidR="00CB312F" w:rsidRPr="00FB5EE0" w:rsidRDefault="00CB312F" w:rsidP="00BE6DC0">
      <w:pPr>
        <w:ind w:left="926"/>
        <w:rPr>
          <w:b/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 </w:t>
      </w:r>
    </w:p>
    <w:p w:rsidR="00E952D6" w:rsidRPr="00FB5EE0" w:rsidRDefault="00E952D6" w:rsidP="00BE6DC0">
      <w:pPr>
        <w:numPr>
          <w:ilvl w:val="0"/>
          <w:numId w:val="5"/>
        </w:numPr>
        <w:tabs>
          <w:tab w:val="left" w:pos="926"/>
        </w:tabs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 xml:space="preserve">miesięczna cena netto ............................ zł + VAT w wysokości ..........% tj. ...................... zł,  </w:t>
      </w:r>
    </w:p>
    <w:p w:rsidR="00E952D6" w:rsidRPr="00FB5EE0" w:rsidRDefault="00E952D6" w:rsidP="00BE6DC0">
      <w:pPr>
        <w:numPr>
          <w:ilvl w:val="0"/>
          <w:numId w:val="8"/>
        </w:numPr>
        <w:rPr>
          <w:color w:val="000000"/>
          <w:sz w:val="22"/>
          <w:szCs w:val="22"/>
        </w:rPr>
      </w:pPr>
      <w:r w:rsidRPr="00FB5EE0">
        <w:rPr>
          <w:b/>
          <w:color w:val="000000"/>
          <w:sz w:val="22"/>
          <w:szCs w:val="22"/>
        </w:rPr>
        <w:t xml:space="preserve">miesięczna cena brutto ................................. zł </w:t>
      </w:r>
      <w:r w:rsidRPr="00FB5EE0">
        <w:rPr>
          <w:color w:val="000000"/>
          <w:sz w:val="22"/>
          <w:szCs w:val="22"/>
        </w:rPr>
        <w:t>słownie:.............................................................</w:t>
      </w:r>
    </w:p>
    <w:p w:rsidR="00E952D6" w:rsidRPr="00FB5EE0" w:rsidRDefault="00E952D6" w:rsidP="00BE6DC0">
      <w:pPr>
        <w:ind w:left="926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...........................................................................................................................................)</w:t>
      </w:r>
    </w:p>
    <w:p w:rsidR="00141C64" w:rsidRPr="00FB5EE0" w:rsidRDefault="00141C64" w:rsidP="002C1053">
      <w:pPr>
        <w:spacing w:after="120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lastRenderedPageBreak/>
        <w:t>Oferuję wykonanie przedmiotu zamówienia następującymi pojazdami: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  <w:gridCol w:w="2172"/>
        <w:gridCol w:w="2172"/>
        <w:gridCol w:w="2693"/>
      </w:tblGrid>
      <w:tr w:rsidR="00474AC0" w:rsidRPr="00FB5EE0" w:rsidTr="00474AC0">
        <w:tc>
          <w:tcPr>
            <w:tcW w:w="2172" w:type="dxa"/>
            <w:shd w:val="clear" w:color="auto" w:fill="auto"/>
            <w:vAlign w:val="center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Marka pojazdu</w:t>
            </w:r>
          </w:p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i nr rejestracyjny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Rok produkcji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Wiek pojazdu w latach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5EE0">
              <w:rPr>
                <w:rFonts w:ascii="Times New Roman" w:hAnsi="Times New Roman" w:cs="Times New Roman"/>
                <w:sz w:val="22"/>
                <w:szCs w:val="22"/>
              </w:rPr>
              <w:t>Suma wieku pojazdów podzielona przez ich liczbę</w:t>
            </w:r>
          </w:p>
        </w:tc>
      </w:tr>
      <w:tr w:rsidR="00474AC0" w:rsidRPr="00FB5EE0" w:rsidTr="00474AC0">
        <w:trPr>
          <w:trHeight w:val="613"/>
        </w:trPr>
        <w:tc>
          <w:tcPr>
            <w:tcW w:w="2172" w:type="dxa"/>
            <w:shd w:val="clear" w:color="auto" w:fill="auto"/>
            <w:vAlign w:val="center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74AC0" w:rsidRPr="00FB5EE0" w:rsidTr="00474AC0">
        <w:trPr>
          <w:trHeight w:val="613"/>
        </w:trPr>
        <w:tc>
          <w:tcPr>
            <w:tcW w:w="2172" w:type="dxa"/>
            <w:shd w:val="clear" w:color="auto" w:fill="auto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172" w:type="dxa"/>
            <w:shd w:val="clear" w:color="auto" w:fill="auto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172" w:type="dxa"/>
            <w:shd w:val="clear" w:color="auto" w:fill="auto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474AC0" w:rsidRPr="00FB5EE0" w:rsidRDefault="00474AC0" w:rsidP="00235D39">
            <w:pPr>
              <w:pStyle w:val="Nagwek"/>
              <w:tabs>
                <w:tab w:val="left" w:pos="709"/>
                <w:tab w:val="right" w:pos="3649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74AC0" w:rsidRPr="00FB5EE0" w:rsidTr="00474AC0">
        <w:trPr>
          <w:trHeight w:val="613"/>
        </w:trPr>
        <w:tc>
          <w:tcPr>
            <w:tcW w:w="2172" w:type="dxa"/>
            <w:shd w:val="clear" w:color="auto" w:fill="auto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172" w:type="dxa"/>
            <w:shd w:val="clear" w:color="auto" w:fill="auto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172" w:type="dxa"/>
            <w:shd w:val="clear" w:color="auto" w:fill="auto"/>
          </w:tcPr>
          <w:p w:rsidR="00474AC0" w:rsidRPr="00FB5EE0" w:rsidRDefault="00474AC0" w:rsidP="00141C64">
            <w:pPr>
              <w:pStyle w:val="Nagwek"/>
              <w:tabs>
                <w:tab w:val="left" w:pos="709"/>
                <w:tab w:val="right" w:pos="3649"/>
              </w:tabs>
              <w:spacing w:before="0" w:after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474AC0" w:rsidRPr="00FB5EE0" w:rsidRDefault="00474AC0" w:rsidP="00235D39">
            <w:pPr>
              <w:pStyle w:val="Nagwek"/>
              <w:tabs>
                <w:tab w:val="left" w:pos="709"/>
                <w:tab w:val="right" w:pos="3649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:rsidR="00141C64" w:rsidRDefault="00141C64" w:rsidP="00141C64">
      <w:pPr>
        <w:rPr>
          <w:color w:val="000000"/>
          <w:sz w:val="22"/>
          <w:szCs w:val="22"/>
        </w:rPr>
      </w:pPr>
    </w:p>
    <w:p w:rsidR="00474AC0" w:rsidRPr="00474AC0" w:rsidRDefault="00474AC0" w:rsidP="00474AC0">
      <w:pPr>
        <w:spacing w:line="360" w:lineRule="auto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Oświadczam, iż czas podstawienia pojazdu zastępczego w przypadku wystąpienia awarii wynosi do ……… minut.</w:t>
      </w:r>
    </w:p>
    <w:p w:rsidR="00474AC0" w:rsidRPr="00FB5EE0" w:rsidRDefault="00474AC0" w:rsidP="00141C64">
      <w:pPr>
        <w:rPr>
          <w:color w:val="000000"/>
          <w:sz w:val="22"/>
          <w:szCs w:val="22"/>
        </w:rPr>
      </w:pPr>
    </w:p>
    <w:p w:rsidR="00DD0960" w:rsidRPr="00FB5EE0" w:rsidRDefault="00DD0960" w:rsidP="002F12CA">
      <w:pPr>
        <w:spacing w:line="360" w:lineRule="auto"/>
        <w:rPr>
          <w:color w:val="000000"/>
          <w:sz w:val="22"/>
          <w:szCs w:val="22"/>
        </w:rPr>
      </w:pPr>
      <w:r w:rsidRPr="00FB5EE0">
        <w:rPr>
          <w:color w:val="000000"/>
          <w:sz w:val="22"/>
          <w:szCs w:val="22"/>
        </w:rPr>
        <w:t>Oświadczam, iż:</w:t>
      </w:r>
    </w:p>
    <w:p w:rsidR="00E952D6" w:rsidRPr="00FB5EE0" w:rsidRDefault="00DD0960" w:rsidP="00BF111E">
      <w:pPr>
        <w:pStyle w:val="Normalny1"/>
        <w:spacing w:after="120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1</w:t>
      </w:r>
      <w:r w:rsidR="00AB1E64" w:rsidRPr="00FB5EE0">
        <w:rPr>
          <w:sz w:val="22"/>
          <w:szCs w:val="22"/>
        </w:rPr>
        <w:t xml:space="preserve">. </w:t>
      </w:r>
      <w:r w:rsidRPr="00FB5EE0">
        <w:rPr>
          <w:sz w:val="22"/>
          <w:szCs w:val="22"/>
        </w:rPr>
        <w:t>W</w:t>
      </w:r>
      <w:r w:rsidR="00E952D6" w:rsidRPr="00FB5EE0">
        <w:rPr>
          <w:sz w:val="22"/>
          <w:szCs w:val="22"/>
        </w:rPr>
        <w:t xml:space="preserve"> razie zwiększenia lub zmniejszenia liczby dowożonych uczniów cena zamówienia nie ulegnie zmianie</w:t>
      </w:r>
      <w:r w:rsidR="00410DCA" w:rsidRPr="00FB5EE0">
        <w:rPr>
          <w:sz w:val="22"/>
          <w:szCs w:val="22"/>
        </w:rPr>
        <w:t xml:space="preserve"> w okresie obowiązywania umowy.</w:t>
      </w:r>
    </w:p>
    <w:p w:rsidR="002C25C8" w:rsidRPr="00FB5EE0" w:rsidRDefault="00DD0960" w:rsidP="00DD0960">
      <w:pPr>
        <w:pStyle w:val="Normalny1"/>
        <w:spacing w:after="120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2</w:t>
      </w:r>
      <w:r w:rsidR="002C25C8" w:rsidRPr="00FB5EE0">
        <w:rPr>
          <w:sz w:val="22"/>
          <w:szCs w:val="22"/>
        </w:rPr>
        <w:t>.</w:t>
      </w:r>
      <w:r w:rsidR="005B1723" w:rsidRPr="00FB5EE0">
        <w:rPr>
          <w:sz w:val="22"/>
          <w:szCs w:val="22"/>
        </w:rPr>
        <w:t xml:space="preserve"> </w:t>
      </w:r>
      <w:r w:rsidRPr="00FB5EE0">
        <w:rPr>
          <w:sz w:val="22"/>
          <w:szCs w:val="22"/>
        </w:rPr>
        <w:t>Zabezpiecz</w:t>
      </w:r>
      <w:r w:rsidR="004E1A71" w:rsidRPr="00FB5EE0">
        <w:rPr>
          <w:sz w:val="22"/>
          <w:szCs w:val="22"/>
        </w:rPr>
        <w:t>ę</w:t>
      </w:r>
      <w:r w:rsidR="002C25C8" w:rsidRPr="00FB5EE0">
        <w:rPr>
          <w:sz w:val="22"/>
          <w:szCs w:val="22"/>
        </w:rPr>
        <w:t xml:space="preserve"> podmianę </w:t>
      </w:r>
      <w:r w:rsidR="00474AC0">
        <w:rPr>
          <w:sz w:val="22"/>
          <w:szCs w:val="22"/>
        </w:rPr>
        <w:t>pojazdu</w:t>
      </w:r>
      <w:r w:rsidR="002C25C8" w:rsidRPr="00FB5EE0">
        <w:rPr>
          <w:sz w:val="22"/>
          <w:szCs w:val="22"/>
        </w:rPr>
        <w:t xml:space="preserve"> w razie wystąpienia awarii</w:t>
      </w:r>
      <w:r w:rsidRPr="00FB5EE0">
        <w:rPr>
          <w:sz w:val="22"/>
          <w:szCs w:val="22"/>
        </w:rPr>
        <w:t xml:space="preserve"> na równoważny </w:t>
      </w:r>
      <w:r w:rsidR="00474AC0" w:rsidRPr="000E2034">
        <w:rPr>
          <w:sz w:val="22"/>
          <w:szCs w:val="22"/>
        </w:rPr>
        <w:t>(</w:t>
      </w:r>
      <w:r w:rsidR="00474AC0">
        <w:rPr>
          <w:sz w:val="22"/>
          <w:szCs w:val="22"/>
        </w:rPr>
        <w:t>z wyposażeniem,</w:t>
      </w:r>
      <w:r w:rsidR="00474AC0" w:rsidRPr="000E2034">
        <w:rPr>
          <w:sz w:val="22"/>
          <w:szCs w:val="22"/>
        </w:rPr>
        <w:t xml:space="preserve"> tą samą lub większą liczbą miejsc i nie starszy</w:t>
      </w:r>
      <w:r w:rsidRPr="00FB5EE0">
        <w:rPr>
          <w:sz w:val="22"/>
          <w:szCs w:val="22"/>
        </w:rPr>
        <w:t>) do wskazanego w ofercie</w:t>
      </w:r>
      <w:r w:rsidR="002C25C8" w:rsidRPr="00FB5EE0">
        <w:rPr>
          <w:sz w:val="22"/>
          <w:szCs w:val="22"/>
        </w:rPr>
        <w:t>.</w:t>
      </w:r>
    </w:p>
    <w:p w:rsidR="00DD0960" w:rsidRPr="00FB5EE0" w:rsidRDefault="00DD0960" w:rsidP="0010471A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3</w:t>
      </w:r>
      <w:r w:rsidR="002C25C8" w:rsidRPr="00FB5EE0">
        <w:rPr>
          <w:sz w:val="22"/>
          <w:szCs w:val="22"/>
        </w:rPr>
        <w:t xml:space="preserve">. </w:t>
      </w:r>
      <w:r w:rsidRPr="00FB5EE0">
        <w:rPr>
          <w:sz w:val="22"/>
          <w:szCs w:val="22"/>
        </w:rPr>
        <w:t xml:space="preserve">Przedmiot zamówienia wykonam w terminach </w:t>
      </w:r>
      <w:r w:rsidR="004E1A71" w:rsidRPr="00FB5EE0">
        <w:rPr>
          <w:sz w:val="22"/>
          <w:szCs w:val="22"/>
        </w:rPr>
        <w:t xml:space="preserve">(od 1 września 2017 r. do </w:t>
      </w:r>
      <w:r w:rsidR="00474AC0">
        <w:rPr>
          <w:sz w:val="22"/>
          <w:szCs w:val="22"/>
        </w:rPr>
        <w:t>30</w:t>
      </w:r>
      <w:r w:rsidR="004E1A71" w:rsidRPr="00FB5EE0">
        <w:rPr>
          <w:sz w:val="22"/>
          <w:szCs w:val="22"/>
        </w:rPr>
        <w:t xml:space="preserve"> czerwca 2018 r.) </w:t>
      </w:r>
      <w:r w:rsidRPr="00FB5EE0">
        <w:rPr>
          <w:sz w:val="22"/>
          <w:szCs w:val="22"/>
        </w:rPr>
        <w:t>i na warunkach określonych w SIWZ.</w:t>
      </w:r>
    </w:p>
    <w:p w:rsidR="004E1A71" w:rsidRPr="00FB5EE0" w:rsidRDefault="004E1A71" w:rsidP="0010471A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4. Akceptuję warunki SIWZ i nie wnoszę do niej zastrzeżeń.</w:t>
      </w:r>
    </w:p>
    <w:p w:rsidR="004E1A71" w:rsidRPr="00FB5EE0" w:rsidRDefault="004E1A71" w:rsidP="0010471A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iCs/>
          <w:sz w:val="22"/>
          <w:szCs w:val="22"/>
        </w:rPr>
      </w:pPr>
      <w:r w:rsidRPr="00FB5EE0">
        <w:rPr>
          <w:sz w:val="22"/>
          <w:szCs w:val="22"/>
        </w:rPr>
        <w:t>5. C</w:t>
      </w:r>
      <w:r w:rsidRPr="00FB5EE0">
        <w:rPr>
          <w:iCs/>
          <w:sz w:val="22"/>
          <w:szCs w:val="22"/>
        </w:rPr>
        <w:t>eny brutto podane w niniejszym formularzu zawierają wszystkie koszty wykonania zamówienia, jakie ponosi Zamawiający w przypadku wyboru niniejszej oferty.</w:t>
      </w:r>
    </w:p>
    <w:p w:rsidR="004E1A71" w:rsidRPr="00FB5EE0" w:rsidRDefault="004E1A71" w:rsidP="0010471A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rFonts w:eastAsia="Times New Roman"/>
          <w:sz w:val="22"/>
          <w:szCs w:val="22"/>
        </w:rPr>
      </w:pPr>
      <w:r w:rsidRPr="00FB5EE0">
        <w:rPr>
          <w:sz w:val="22"/>
          <w:szCs w:val="22"/>
        </w:rPr>
        <w:t xml:space="preserve">6. </w:t>
      </w:r>
      <w:r w:rsidRPr="00FB5EE0">
        <w:rPr>
          <w:rFonts w:eastAsia="Times New Roman"/>
          <w:sz w:val="22"/>
          <w:szCs w:val="22"/>
        </w:rPr>
        <w:t>Oświadczam, że akceptuję projekt umowy i zobowiązuję się w przypadku wyboru mojej oferty do zawarcia umowy na warunkach wymienionych w SIWZ w miejscu i terminie wyznaczonym przez Zamawiającego.</w:t>
      </w:r>
    </w:p>
    <w:p w:rsidR="008057D7" w:rsidRPr="00FB5EE0" w:rsidRDefault="004E1A71" w:rsidP="004E1A71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B5EE0">
        <w:rPr>
          <w:rFonts w:eastAsia="Times New Roman"/>
          <w:sz w:val="22"/>
          <w:szCs w:val="22"/>
        </w:rPr>
        <w:t xml:space="preserve">7. </w:t>
      </w:r>
      <w:r w:rsidR="00AB1E64" w:rsidRPr="00FB5EE0">
        <w:rPr>
          <w:sz w:val="22"/>
          <w:szCs w:val="22"/>
        </w:rPr>
        <w:t>Oświadczam, że podana w ofercie stawka podatku od towarów i usług VAT jest zgodna z przepisami Ustawy o podatku od towarów i usług z dnia 11 marca 2004 r. (Dz.</w:t>
      </w:r>
      <w:r w:rsidR="00A47394" w:rsidRPr="00FB5EE0">
        <w:rPr>
          <w:sz w:val="22"/>
          <w:szCs w:val="22"/>
        </w:rPr>
        <w:t xml:space="preserve"> </w:t>
      </w:r>
      <w:r w:rsidR="00AB1E64" w:rsidRPr="00FB5EE0">
        <w:rPr>
          <w:sz w:val="22"/>
          <w:szCs w:val="22"/>
        </w:rPr>
        <w:t>U. z 20</w:t>
      </w:r>
      <w:r w:rsidR="00A47394" w:rsidRPr="00FB5EE0">
        <w:rPr>
          <w:sz w:val="22"/>
          <w:szCs w:val="22"/>
        </w:rPr>
        <w:t>1</w:t>
      </w:r>
      <w:r w:rsidR="002370D5" w:rsidRPr="00FB5EE0">
        <w:rPr>
          <w:sz w:val="22"/>
          <w:szCs w:val="22"/>
        </w:rPr>
        <w:t>7</w:t>
      </w:r>
      <w:r w:rsidR="00AB1E64" w:rsidRPr="00FB5EE0">
        <w:rPr>
          <w:sz w:val="22"/>
          <w:szCs w:val="22"/>
        </w:rPr>
        <w:t xml:space="preserve"> r. poz. </w:t>
      </w:r>
      <w:r w:rsidR="00A47394" w:rsidRPr="00FB5EE0">
        <w:rPr>
          <w:sz w:val="22"/>
          <w:szCs w:val="22"/>
        </w:rPr>
        <w:t>1</w:t>
      </w:r>
      <w:r w:rsidR="002370D5" w:rsidRPr="00FB5EE0">
        <w:rPr>
          <w:sz w:val="22"/>
          <w:szCs w:val="22"/>
        </w:rPr>
        <w:t>221</w:t>
      </w:r>
      <w:r w:rsidR="00AB1E64" w:rsidRPr="00FB5EE0">
        <w:rPr>
          <w:sz w:val="22"/>
          <w:szCs w:val="22"/>
        </w:rPr>
        <w:t>).</w:t>
      </w:r>
    </w:p>
    <w:p w:rsidR="002C25C8" w:rsidRPr="00FB5EE0" w:rsidRDefault="00474AC0" w:rsidP="002370D5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2370D5" w:rsidRPr="00FB5EE0">
        <w:rPr>
          <w:sz w:val="22"/>
          <w:szCs w:val="22"/>
        </w:rPr>
        <w:t xml:space="preserve">. </w:t>
      </w:r>
      <w:r w:rsidR="00AB1E64" w:rsidRPr="00FB5EE0">
        <w:rPr>
          <w:sz w:val="22"/>
          <w:szCs w:val="22"/>
        </w:rPr>
        <w:t>Oświadczam, że uważam się za związanych niniejszą ofertą przez okres 30 dni od terminu składania ofert.</w:t>
      </w:r>
    </w:p>
    <w:p w:rsidR="002370D5" w:rsidRPr="00FB5EE0" w:rsidRDefault="00474AC0" w:rsidP="002370D5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9</w:t>
      </w:r>
      <w:r w:rsidR="002370D5" w:rsidRPr="00FB5EE0">
        <w:rPr>
          <w:sz w:val="22"/>
          <w:szCs w:val="22"/>
        </w:rPr>
        <w:t xml:space="preserve">. </w:t>
      </w:r>
      <w:r w:rsidR="002370D5" w:rsidRPr="00FB5EE0">
        <w:rPr>
          <w:rFonts w:eastAsia="Times New Roman"/>
          <w:sz w:val="22"/>
          <w:szCs w:val="22"/>
        </w:rPr>
        <w:t>Oświadczam, że oferta nie zawiera*/ zawiera*</w:t>
      </w:r>
      <w:bookmarkStart w:id="0" w:name="_GoBack"/>
      <w:bookmarkEnd w:id="0"/>
      <w:r w:rsidR="002370D5" w:rsidRPr="00FB5EE0">
        <w:rPr>
          <w:rFonts w:eastAsia="Times New Roman"/>
          <w:sz w:val="22"/>
          <w:szCs w:val="22"/>
        </w:rPr>
        <w:t xml:space="preserve"> informacji stanowiących </w:t>
      </w:r>
      <w:r w:rsidR="002370D5" w:rsidRPr="00FB5EE0">
        <w:rPr>
          <w:rFonts w:eastAsia="Times New Roman"/>
          <w:b/>
          <w:sz w:val="22"/>
          <w:szCs w:val="22"/>
        </w:rPr>
        <w:t>tajemnicę przedsiębiorstwa</w:t>
      </w:r>
      <w:r w:rsidR="002370D5" w:rsidRPr="00FB5EE0">
        <w:rPr>
          <w:rFonts w:eastAsia="Times New Roman"/>
          <w:sz w:val="22"/>
          <w:szCs w:val="22"/>
        </w:rPr>
        <w:t xml:space="preserve"> w rozumieniu przepisów o zwalczaniu nieuczciwej konkurencji. Informacje takie zawarte są w następujących dokumentach:.................................................</w:t>
      </w:r>
    </w:p>
    <w:p w:rsidR="002370D5" w:rsidRPr="00FB5EE0" w:rsidRDefault="00474AC0" w:rsidP="002370D5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2370D5" w:rsidRPr="00FB5EE0">
        <w:rPr>
          <w:sz w:val="22"/>
          <w:szCs w:val="22"/>
        </w:rPr>
        <w:t xml:space="preserve">. Oświadczam, że </w:t>
      </w:r>
      <w:r w:rsidR="003B132D" w:rsidRPr="00FB5EE0">
        <w:rPr>
          <w:sz w:val="22"/>
          <w:szCs w:val="22"/>
        </w:rPr>
        <w:t>na czas</w:t>
      </w:r>
      <w:r w:rsidR="002370D5" w:rsidRPr="00FB5EE0">
        <w:rPr>
          <w:sz w:val="22"/>
          <w:szCs w:val="22"/>
        </w:rPr>
        <w:t xml:space="preserve"> realizacji niniejszego zamówienia publicznego kierowcy będą zatrudnieni na podstawie umowy o pracę w rozumieniu przepisów ustawy z dnia 26 czerwca 1974r.- Kodeks pracy (Dz.U. z 2016 r. poz. 1666 ze zm.) oraz że będą posiadać wymagane uprawnienia.</w:t>
      </w:r>
    </w:p>
    <w:p w:rsidR="002370D5" w:rsidRPr="00FB5EE0" w:rsidRDefault="001F6119" w:rsidP="002370D5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color w:val="000000"/>
          <w:sz w:val="22"/>
          <w:szCs w:val="22"/>
        </w:rPr>
      </w:pPr>
      <w:r w:rsidRPr="00FB5EE0">
        <w:rPr>
          <w:sz w:val="22"/>
          <w:szCs w:val="22"/>
        </w:rPr>
        <w:t>1</w:t>
      </w:r>
      <w:r w:rsidR="00C34BED">
        <w:rPr>
          <w:sz w:val="22"/>
          <w:szCs w:val="22"/>
        </w:rPr>
        <w:t>1</w:t>
      </w:r>
      <w:r w:rsidRPr="00FB5EE0">
        <w:rPr>
          <w:sz w:val="22"/>
          <w:szCs w:val="22"/>
        </w:rPr>
        <w:t xml:space="preserve">. </w:t>
      </w:r>
      <w:r w:rsidRPr="00FB5EE0">
        <w:rPr>
          <w:color w:val="000000"/>
          <w:sz w:val="22"/>
          <w:szCs w:val="22"/>
        </w:rPr>
        <w:t xml:space="preserve">Oświadczamy, że zamówienie wykonamy samodzielnie / przy pomocy podwykonawców*, którym zamierzamy powierzyć wykonanie następującej części zamówienia (wg załącznika nr </w:t>
      </w:r>
      <w:r w:rsidR="001606CD" w:rsidRPr="00FB5EE0">
        <w:rPr>
          <w:color w:val="000000"/>
          <w:sz w:val="22"/>
          <w:szCs w:val="22"/>
        </w:rPr>
        <w:t xml:space="preserve">… </w:t>
      </w:r>
      <w:r w:rsidRPr="00FB5EE0">
        <w:rPr>
          <w:color w:val="000000"/>
          <w:sz w:val="22"/>
          <w:szCs w:val="22"/>
        </w:rPr>
        <w:t>do SIWZ).</w:t>
      </w:r>
    </w:p>
    <w:p w:rsidR="001F6119" w:rsidRPr="00FB5EE0" w:rsidRDefault="001F6119" w:rsidP="001F6119">
      <w:pPr>
        <w:tabs>
          <w:tab w:val="left" w:pos="426"/>
          <w:tab w:val="left" w:pos="72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49"/>
        <w:contextualSpacing/>
        <w:jc w:val="both"/>
        <w:rPr>
          <w:rFonts w:eastAsia="Times New Roman"/>
          <w:sz w:val="22"/>
          <w:szCs w:val="22"/>
        </w:rPr>
      </w:pPr>
      <w:r w:rsidRPr="00FB5EE0">
        <w:rPr>
          <w:sz w:val="22"/>
          <w:szCs w:val="22"/>
        </w:rPr>
        <w:t>1</w:t>
      </w:r>
      <w:r w:rsidR="00C34BED">
        <w:rPr>
          <w:sz w:val="22"/>
          <w:szCs w:val="22"/>
        </w:rPr>
        <w:t>2</w:t>
      </w:r>
      <w:r w:rsidRPr="00FB5EE0">
        <w:rPr>
          <w:sz w:val="22"/>
          <w:szCs w:val="22"/>
        </w:rPr>
        <w:t xml:space="preserve">. </w:t>
      </w:r>
      <w:r w:rsidRPr="00FB5EE0">
        <w:rPr>
          <w:rFonts w:eastAsia="Times New Roman"/>
          <w:sz w:val="22"/>
          <w:szCs w:val="22"/>
        </w:rPr>
        <w:t xml:space="preserve">Jednocześnie informujemy, że: </w:t>
      </w:r>
    </w:p>
    <w:p w:rsidR="001F6119" w:rsidRPr="00FB5EE0" w:rsidRDefault="001F6119" w:rsidP="001F6119">
      <w:pPr>
        <w:widowControl/>
        <w:tabs>
          <w:tab w:val="left" w:pos="426"/>
          <w:tab w:val="left" w:pos="72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49"/>
        <w:contextualSpacing/>
        <w:jc w:val="both"/>
        <w:rPr>
          <w:rFonts w:eastAsia="Times New Roman"/>
          <w:sz w:val="22"/>
          <w:szCs w:val="22"/>
        </w:rPr>
      </w:pPr>
      <w:r w:rsidRPr="00FB5EE0">
        <w:rPr>
          <w:rFonts w:eastAsia="Times New Roman"/>
          <w:sz w:val="22"/>
          <w:szCs w:val="22"/>
        </w:rPr>
        <w:t>- wybór oferty nie będzie prowadzić do powstania u Zamawiającego obowiązku podatkowego *:</w:t>
      </w:r>
    </w:p>
    <w:p w:rsidR="001F6119" w:rsidRPr="00FB5EE0" w:rsidRDefault="001F6119" w:rsidP="001F6119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rFonts w:eastAsia="Times New Roman"/>
          <w:sz w:val="22"/>
          <w:szCs w:val="22"/>
        </w:rPr>
      </w:pPr>
      <w:r w:rsidRPr="00FB5EE0">
        <w:rPr>
          <w:rFonts w:eastAsia="Times New Roman"/>
          <w:sz w:val="22"/>
          <w:szCs w:val="22"/>
        </w:rPr>
        <w:t>- wybór oferty będzie prowadzić do powstania u Zamawiającego obowiązku podatkowego w odniesieniu do następujących towarów lub usług ……, których dostawa lub świadczenie będzie prowadzić do jego powstania. Wartość towaru lub usług powodująca obowiązek podatkowy u Zamawiającego to ………… zł netto *</w:t>
      </w:r>
    </w:p>
    <w:p w:rsidR="00B003ED" w:rsidRPr="00FB5EE0" w:rsidRDefault="001F6119" w:rsidP="001F6119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B5EE0">
        <w:rPr>
          <w:rFonts w:eastAsia="Times New Roman"/>
          <w:sz w:val="22"/>
          <w:szCs w:val="22"/>
        </w:rPr>
        <w:t>1</w:t>
      </w:r>
      <w:r w:rsidR="00C34BED">
        <w:rPr>
          <w:rFonts w:eastAsia="Times New Roman"/>
          <w:sz w:val="22"/>
          <w:szCs w:val="22"/>
        </w:rPr>
        <w:t>3</w:t>
      </w:r>
      <w:r w:rsidRPr="00FB5EE0">
        <w:rPr>
          <w:rFonts w:eastAsia="Times New Roman"/>
          <w:sz w:val="22"/>
          <w:szCs w:val="22"/>
        </w:rPr>
        <w:t xml:space="preserve">. </w:t>
      </w:r>
      <w:r w:rsidR="00AB1E64" w:rsidRPr="00FB5EE0">
        <w:rPr>
          <w:sz w:val="22"/>
          <w:szCs w:val="22"/>
        </w:rPr>
        <w:t>Oświadczam, że zapozna</w:t>
      </w:r>
      <w:r w:rsidRPr="00FB5EE0">
        <w:rPr>
          <w:sz w:val="22"/>
          <w:szCs w:val="22"/>
        </w:rPr>
        <w:t>łem</w:t>
      </w:r>
      <w:r w:rsidR="00AB1E64" w:rsidRPr="00FB5EE0">
        <w:rPr>
          <w:sz w:val="22"/>
          <w:szCs w:val="22"/>
        </w:rPr>
        <w:t xml:space="preserve"> się w sposób wystarczający i konieczny do zrealizowania zamówienia</w:t>
      </w:r>
      <w:r w:rsidR="00BF111E" w:rsidRPr="00FB5EE0">
        <w:rPr>
          <w:sz w:val="22"/>
          <w:szCs w:val="22"/>
        </w:rPr>
        <w:t xml:space="preserve"> </w:t>
      </w:r>
      <w:r w:rsidR="00BF111E" w:rsidRPr="00FB5EE0">
        <w:rPr>
          <w:rStyle w:val="st"/>
          <w:sz w:val="22"/>
          <w:szCs w:val="22"/>
        </w:rPr>
        <w:t xml:space="preserve">ze szczegółowym zakresem </w:t>
      </w:r>
      <w:r w:rsidR="00BF111E" w:rsidRPr="00FB5EE0">
        <w:rPr>
          <w:rStyle w:val="Uwydatnienie"/>
          <w:i w:val="0"/>
          <w:sz w:val="22"/>
          <w:szCs w:val="22"/>
        </w:rPr>
        <w:t>zamówienia</w:t>
      </w:r>
      <w:r w:rsidR="0010471A" w:rsidRPr="00FB5EE0">
        <w:rPr>
          <w:rStyle w:val="Uwydatnienie"/>
          <w:i w:val="0"/>
          <w:sz w:val="22"/>
          <w:szCs w:val="22"/>
        </w:rPr>
        <w:t xml:space="preserve">, w tym, </w:t>
      </w:r>
      <w:r w:rsidRPr="00FB5EE0">
        <w:rPr>
          <w:sz w:val="22"/>
          <w:szCs w:val="22"/>
        </w:rPr>
        <w:t>że zapoznałem</w:t>
      </w:r>
      <w:r w:rsidR="0010471A" w:rsidRPr="00FB5EE0">
        <w:rPr>
          <w:sz w:val="22"/>
          <w:szCs w:val="22"/>
        </w:rPr>
        <w:t xml:space="preserve"> się w terenie z warunkami wykonania zamówienia, w tym trasami i kilometrami przewozu</w:t>
      </w:r>
      <w:r w:rsidR="00AB1E64" w:rsidRPr="00FB5EE0">
        <w:rPr>
          <w:sz w:val="22"/>
          <w:szCs w:val="22"/>
        </w:rPr>
        <w:t>.</w:t>
      </w:r>
      <w:r w:rsidR="00BF111E" w:rsidRPr="00FB5EE0">
        <w:rPr>
          <w:sz w:val="22"/>
          <w:szCs w:val="22"/>
        </w:rPr>
        <w:t xml:space="preserve"> </w:t>
      </w:r>
      <w:r w:rsidR="00AB1E64" w:rsidRPr="00FB5EE0">
        <w:rPr>
          <w:sz w:val="22"/>
          <w:szCs w:val="22"/>
        </w:rPr>
        <w:t>Nieznajomość powyższego stanu nie może być przyczyną dodatkowych roszczeń finansowych.</w:t>
      </w:r>
    </w:p>
    <w:p w:rsidR="001F6119" w:rsidRPr="00FB5EE0" w:rsidRDefault="001F6119" w:rsidP="001F6119">
      <w:pPr>
        <w:tabs>
          <w:tab w:val="left" w:pos="72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49"/>
        <w:contextualSpacing/>
        <w:jc w:val="both"/>
        <w:rPr>
          <w:rFonts w:eastAsia="Times New Roman"/>
          <w:sz w:val="22"/>
          <w:szCs w:val="22"/>
        </w:rPr>
      </w:pPr>
      <w:r w:rsidRPr="00FB5EE0">
        <w:rPr>
          <w:sz w:val="22"/>
          <w:szCs w:val="22"/>
        </w:rPr>
        <w:lastRenderedPageBreak/>
        <w:t>1</w:t>
      </w:r>
      <w:r w:rsidR="00C34BED">
        <w:rPr>
          <w:sz w:val="22"/>
          <w:szCs w:val="22"/>
        </w:rPr>
        <w:t>4</w:t>
      </w:r>
      <w:r w:rsidRPr="00FB5EE0">
        <w:rPr>
          <w:sz w:val="22"/>
          <w:szCs w:val="22"/>
        </w:rPr>
        <w:t xml:space="preserve">. </w:t>
      </w:r>
      <w:r w:rsidRPr="00FB5EE0">
        <w:rPr>
          <w:rFonts w:eastAsia="Times New Roman"/>
          <w:sz w:val="22"/>
          <w:szCs w:val="22"/>
        </w:rPr>
        <w:t xml:space="preserve">Oferta została złożona na </w:t>
      </w:r>
      <w:r w:rsidR="00150698" w:rsidRPr="00FB5EE0">
        <w:rPr>
          <w:rFonts w:eastAsia="Times New Roman"/>
          <w:sz w:val="22"/>
          <w:szCs w:val="22"/>
        </w:rPr>
        <w:t>………</w:t>
      </w:r>
      <w:r w:rsidRPr="00FB5EE0">
        <w:rPr>
          <w:rFonts w:eastAsia="Times New Roman"/>
          <w:sz w:val="22"/>
          <w:szCs w:val="22"/>
        </w:rPr>
        <w:t xml:space="preserve"> zapisanych stronach, kolejno ponumerowanych od nr </w:t>
      </w:r>
      <w:r w:rsidR="00150698" w:rsidRPr="00FB5EE0">
        <w:rPr>
          <w:rFonts w:eastAsia="Times New Roman"/>
          <w:sz w:val="22"/>
          <w:szCs w:val="22"/>
        </w:rPr>
        <w:t>………</w:t>
      </w:r>
      <w:r w:rsidRPr="00FB5EE0">
        <w:rPr>
          <w:rFonts w:eastAsia="Times New Roman"/>
          <w:sz w:val="22"/>
          <w:szCs w:val="22"/>
        </w:rPr>
        <w:t xml:space="preserve"> do nr </w:t>
      </w:r>
      <w:r w:rsidR="00150698" w:rsidRPr="00FB5EE0">
        <w:rPr>
          <w:rFonts w:eastAsia="Times New Roman"/>
          <w:sz w:val="22"/>
          <w:szCs w:val="22"/>
        </w:rPr>
        <w:t>………</w:t>
      </w:r>
    </w:p>
    <w:p w:rsidR="00AB1E64" w:rsidRPr="00FB5EE0" w:rsidRDefault="001F6119" w:rsidP="001F6119">
      <w:pPr>
        <w:widowControl/>
        <w:tabs>
          <w:tab w:val="left" w:pos="426"/>
          <w:tab w:val="left" w:pos="567"/>
        </w:tabs>
        <w:suppressAutoHyphens w:val="0"/>
        <w:spacing w:after="120"/>
        <w:jc w:val="both"/>
        <w:rPr>
          <w:sz w:val="22"/>
          <w:szCs w:val="22"/>
        </w:rPr>
      </w:pPr>
      <w:r w:rsidRPr="00FB5EE0">
        <w:rPr>
          <w:rFonts w:eastAsia="Times New Roman"/>
          <w:sz w:val="22"/>
          <w:szCs w:val="22"/>
        </w:rPr>
        <w:t>Załączniki do oferty, stanowiące jej integralną część:</w:t>
      </w:r>
    </w:p>
    <w:p w:rsidR="00AB1E64" w:rsidRPr="00FB5EE0" w:rsidRDefault="00AB1E64" w:rsidP="00BF111E">
      <w:pPr>
        <w:spacing w:before="120" w:line="100" w:lineRule="atLeast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............................</w:t>
      </w:r>
      <w:r w:rsidR="00E952D6" w:rsidRPr="00FB5EE0">
        <w:rPr>
          <w:sz w:val="22"/>
          <w:szCs w:val="22"/>
        </w:rPr>
        <w:t>........................................</w:t>
      </w:r>
    </w:p>
    <w:p w:rsidR="00BF111E" w:rsidRPr="00FB5EE0" w:rsidRDefault="00BF111E" w:rsidP="00BF111E">
      <w:pPr>
        <w:spacing w:before="120" w:line="100" w:lineRule="atLeast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....................................................................</w:t>
      </w:r>
    </w:p>
    <w:p w:rsidR="00BF111E" w:rsidRPr="00FB5EE0" w:rsidRDefault="00BF111E" w:rsidP="00BF111E">
      <w:pPr>
        <w:spacing w:before="120" w:line="100" w:lineRule="atLeast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....................................................................</w:t>
      </w:r>
    </w:p>
    <w:p w:rsidR="00BF111E" w:rsidRPr="00FB5EE0" w:rsidRDefault="00BF111E" w:rsidP="00BF111E">
      <w:pPr>
        <w:spacing w:before="120" w:line="100" w:lineRule="atLeast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....................................................................</w:t>
      </w:r>
    </w:p>
    <w:p w:rsidR="00BF111E" w:rsidRPr="00FB5EE0" w:rsidRDefault="00BF111E" w:rsidP="00BF111E">
      <w:pPr>
        <w:spacing w:before="120" w:line="100" w:lineRule="atLeast"/>
        <w:jc w:val="both"/>
        <w:rPr>
          <w:sz w:val="22"/>
          <w:szCs w:val="22"/>
        </w:rPr>
      </w:pPr>
      <w:r w:rsidRPr="00FB5EE0">
        <w:rPr>
          <w:sz w:val="22"/>
          <w:szCs w:val="22"/>
        </w:rPr>
        <w:t>....................................................................</w:t>
      </w:r>
    </w:p>
    <w:p w:rsidR="00AB1E64" w:rsidRPr="00FB5EE0" w:rsidRDefault="00AB1E64">
      <w:pPr>
        <w:spacing w:line="100" w:lineRule="atLeast"/>
        <w:ind w:left="-14"/>
        <w:rPr>
          <w:sz w:val="22"/>
          <w:szCs w:val="22"/>
        </w:rPr>
      </w:pPr>
    </w:p>
    <w:p w:rsidR="00AB1E64" w:rsidRPr="00FB5EE0" w:rsidRDefault="00AB1E64">
      <w:pPr>
        <w:spacing w:line="100" w:lineRule="atLeast"/>
        <w:ind w:left="-14"/>
        <w:rPr>
          <w:b/>
          <w:sz w:val="22"/>
          <w:szCs w:val="22"/>
        </w:rPr>
      </w:pPr>
    </w:p>
    <w:p w:rsidR="00AB1E64" w:rsidRPr="00FB5EE0" w:rsidRDefault="00AB1E64">
      <w:pPr>
        <w:spacing w:line="100" w:lineRule="atLeast"/>
        <w:ind w:left="-14"/>
        <w:rPr>
          <w:b/>
          <w:sz w:val="22"/>
          <w:szCs w:val="22"/>
        </w:rPr>
      </w:pPr>
    </w:p>
    <w:p w:rsidR="00150698" w:rsidRPr="00FB5EE0" w:rsidRDefault="00150698">
      <w:pPr>
        <w:spacing w:line="100" w:lineRule="atLeast"/>
        <w:ind w:left="-14"/>
        <w:rPr>
          <w:sz w:val="22"/>
          <w:szCs w:val="22"/>
        </w:rPr>
      </w:pPr>
      <w:r w:rsidRPr="00FB5EE0">
        <w:rPr>
          <w:sz w:val="22"/>
          <w:szCs w:val="22"/>
        </w:rPr>
        <w:t>.....................................................</w:t>
      </w:r>
      <w:r w:rsidRPr="00FB5EE0">
        <w:rPr>
          <w:sz w:val="22"/>
          <w:szCs w:val="22"/>
        </w:rPr>
        <w:tab/>
        <w:t>......................................</w:t>
      </w:r>
    </w:p>
    <w:p w:rsidR="00AB1E64" w:rsidRPr="00FB5EE0" w:rsidRDefault="00150698" w:rsidP="00150698">
      <w:pPr>
        <w:spacing w:line="100" w:lineRule="atLeast"/>
        <w:ind w:left="552" w:firstLine="297"/>
        <w:rPr>
          <w:sz w:val="22"/>
          <w:szCs w:val="22"/>
        </w:rPr>
      </w:pPr>
      <w:r w:rsidRPr="00FB5EE0">
        <w:rPr>
          <w:sz w:val="22"/>
          <w:szCs w:val="22"/>
          <w:vertAlign w:val="superscript"/>
        </w:rPr>
        <w:t>Miejscowość</w:t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  <w:vertAlign w:val="superscript"/>
        </w:rPr>
        <w:t>data</w:t>
      </w:r>
    </w:p>
    <w:p w:rsidR="009A5B27" w:rsidRPr="00FB5EE0" w:rsidRDefault="00AB1E64" w:rsidP="009A5B27">
      <w:pPr>
        <w:spacing w:line="100" w:lineRule="atLeast"/>
        <w:ind w:left="4245"/>
        <w:rPr>
          <w:sz w:val="22"/>
          <w:szCs w:val="22"/>
        </w:rPr>
      </w:pPr>
      <w:r w:rsidRPr="00FB5EE0">
        <w:rPr>
          <w:sz w:val="22"/>
          <w:szCs w:val="22"/>
        </w:rPr>
        <w:t xml:space="preserve">           </w:t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</w:r>
      <w:r w:rsidRPr="00FB5EE0">
        <w:rPr>
          <w:sz w:val="22"/>
          <w:szCs w:val="22"/>
        </w:rPr>
        <w:tab/>
        <w:t xml:space="preserve">              </w:t>
      </w:r>
      <w:r w:rsidR="00CB1FED" w:rsidRPr="00FB5EE0">
        <w:rPr>
          <w:sz w:val="22"/>
          <w:szCs w:val="22"/>
        </w:rPr>
        <w:t xml:space="preserve">                                     </w:t>
      </w:r>
      <w:r w:rsidRPr="00FB5EE0">
        <w:rPr>
          <w:sz w:val="22"/>
          <w:szCs w:val="22"/>
        </w:rPr>
        <w:t xml:space="preserve">  ......</w:t>
      </w:r>
      <w:r w:rsidR="00CB1FED" w:rsidRPr="00FB5EE0">
        <w:rPr>
          <w:sz w:val="22"/>
          <w:szCs w:val="22"/>
        </w:rPr>
        <w:t>........</w:t>
      </w:r>
      <w:r w:rsidRPr="00FB5EE0">
        <w:rPr>
          <w:sz w:val="22"/>
          <w:szCs w:val="22"/>
        </w:rPr>
        <w:t>...........................................................................</w:t>
      </w:r>
    </w:p>
    <w:p w:rsidR="00150698" w:rsidRPr="00FB5EE0" w:rsidRDefault="00150698" w:rsidP="00150698">
      <w:pPr>
        <w:ind w:left="4320" w:right="293"/>
        <w:contextualSpacing/>
        <w:jc w:val="center"/>
        <w:rPr>
          <w:rFonts w:eastAsia="Times New Roman"/>
          <w:i/>
          <w:sz w:val="22"/>
          <w:szCs w:val="22"/>
          <w:vertAlign w:val="superscript"/>
        </w:rPr>
      </w:pPr>
      <w:r w:rsidRPr="00FB5EE0">
        <w:rPr>
          <w:rFonts w:eastAsia="Times New Roman"/>
          <w:i/>
          <w:sz w:val="22"/>
          <w:szCs w:val="22"/>
          <w:vertAlign w:val="superscript"/>
        </w:rPr>
        <w:t>podpisy osób/osoby wskazanych w dokumencie uprawniającym</w:t>
      </w:r>
    </w:p>
    <w:p w:rsidR="00AB1E64" w:rsidRDefault="00150698" w:rsidP="00150698">
      <w:pPr>
        <w:spacing w:line="100" w:lineRule="atLeast"/>
        <w:ind w:left="3948" w:firstLine="297"/>
        <w:rPr>
          <w:rFonts w:eastAsia="Times New Roman"/>
          <w:i/>
          <w:sz w:val="22"/>
          <w:szCs w:val="22"/>
          <w:vertAlign w:val="superscript"/>
        </w:rPr>
      </w:pPr>
      <w:r w:rsidRPr="00FB5EE0">
        <w:rPr>
          <w:rFonts w:eastAsia="Times New Roman"/>
          <w:i/>
          <w:sz w:val="22"/>
          <w:szCs w:val="22"/>
          <w:vertAlign w:val="superscript"/>
        </w:rPr>
        <w:t>do występowania w obrocie prawnym lub posiadających pełnomocnictwo</w:t>
      </w:r>
    </w:p>
    <w:p w:rsidR="007946C8" w:rsidRPr="00FB5EE0" w:rsidRDefault="007946C8" w:rsidP="00150698">
      <w:pPr>
        <w:spacing w:line="100" w:lineRule="atLeast"/>
        <w:ind w:left="3948" w:firstLine="297"/>
        <w:rPr>
          <w:sz w:val="22"/>
          <w:szCs w:val="22"/>
          <w:vertAlign w:val="superscript"/>
        </w:rPr>
      </w:pPr>
    </w:p>
    <w:p w:rsidR="007946C8" w:rsidRPr="00FB5EE0" w:rsidRDefault="007946C8" w:rsidP="007946C8">
      <w:pPr>
        <w:spacing w:line="100" w:lineRule="atLeast"/>
        <w:ind w:left="-14"/>
        <w:rPr>
          <w:sz w:val="22"/>
          <w:szCs w:val="22"/>
        </w:rPr>
      </w:pPr>
      <w:r w:rsidRPr="00FB5EE0">
        <w:rPr>
          <w:sz w:val="22"/>
          <w:szCs w:val="22"/>
        </w:rPr>
        <w:t>* niepotrzebne skreślić</w:t>
      </w:r>
    </w:p>
    <w:p w:rsidR="00CF062B" w:rsidRPr="00FB5EE0" w:rsidRDefault="00AB1E64" w:rsidP="007946C8">
      <w:pPr>
        <w:spacing w:line="100" w:lineRule="atLeast"/>
        <w:rPr>
          <w:sz w:val="22"/>
          <w:szCs w:val="22"/>
        </w:rPr>
      </w:pPr>
      <w:r w:rsidRPr="00FB5EE0">
        <w:rPr>
          <w:sz w:val="22"/>
          <w:szCs w:val="22"/>
        </w:rPr>
        <w:t xml:space="preserve">            </w:t>
      </w:r>
      <w:r w:rsidR="007850CC" w:rsidRPr="00FB5EE0">
        <w:rPr>
          <w:sz w:val="22"/>
          <w:szCs w:val="22"/>
        </w:rPr>
        <w:t xml:space="preserve">          </w:t>
      </w:r>
    </w:p>
    <w:sectPr w:rsidR="00CF062B" w:rsidRPr="00FB5EE0" w:rsidSect="00CB1FED">
      <w:footerReference w:type="even" r:id="rId8"/>
      <w:footerReference w:type="default" r:id="rId9"/>
      <w:footnotePr>
        <w:pos w:val="beneathText"/>
      </w:footnotePr>
      <w:pgSz w:w="11905" w:h="16837"/>
      <w:pgMar w:top="851" w:right="851" w:bottom="851" w:left="167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AA4" w:rsidRDefault="00DE5AA4">
      <w:r>
        <w:separator/>
      </w:r>
    </w:p>
  </w:endnote>
  <w:endnote w:type="continuationSeparator" w:id="0">
    <w:p w:rsidR="00DE5AA4" w:rsidRDefault="00DE5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703" w:rsidRDefault="00712A8D" w:rsidP="0026293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0170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01703" w:rsidRDefault="00F01703" w:rsidP="0044634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703" w:rsidRDefault="00712A8D" w:rsidP="0026293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0170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744F8">
      <w:rPr>
        <w:rStyle w:val="Numerstrony"/>
        <w:noProof/>
      </w:rPr>
      <w:t>2</w:t>
    </w:r>
    <w:r>
      <w:rPr>
        <w:rStyle w:val="Numerstrony"/>
      </w:rPr>
      <w:fldChar w:fldCharType="end"/>
    </w:r>
  </w:p>
  <w:p w:rsidR="00F01703" w:rsidRDefault="00F01703" w:rsidP="0044634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AA4" w:rsidRDefault="00DE5AA4">
      <w:r>
        <w:separator/>
      </w:r>
    </w:p>
  </w:footnote>
  <w:footnote w:type="continuationSeparator" w:id="0">
    <w:p w:rsidR="00DE5AA4" w:rsidRDefault="00DE5AA4">
      <w:r>
        <w:continuationSeparator/>
      </w:r>
    </w:p>
  </w:footnote>
  <w:footnote w:id="1">
    <w:p w:rsidR="004F1B3D" w:rsidRDefault="004F1B3D" w:rsidP="004F1B3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A15A0">
        <w:t>zaznaczyć właściwe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2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926"/>
        </w:tabs>
        <w:ind w:left="926" w:hanging="360"/>
      </w:pPr>
      <w:rPr>
        <w:rFonts w:ascii="Times New Roman" w:hAnsi="Times New Roman"/>
        <w:b/>
        <w:bCs/>
        <w:i/>
        <w:iCs/>
        <w:sz w:val="24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2"/>
      <w:numFmt w:val="decimal"/>
      <w:lvlText w:val="%1.%2.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74F2149"/>
    <w:multiLevelType w:val="singleLevel"/>
    <w:tmpl w:val="64F0A726"/>
    <w:lvl w:ilvl="0">
      <w:start w:val="1"/>
      <w:numFmt w:val="decimal"/>
      <w:lvlText w:val="%1."/>
      <w:lvlJc w:val="left"/>
      <w:pPr>
        <w:tabs>
          <w:tab w:val="num" w:pos="346"/>
        </w:tabs>
        <w:ind w:left="346" w:hanging="360"/>
      </w:pPr>
      <w:rPr>
        <w:rFonts w:hint="default"/>
      </w:rPr>
    </w:lvl>
  </w:abstractNum>
  <w:abstractNum w:abstractNumId="8" w15:restartNumberingAfterBreak="0">
    <w:nsid w:val="1C3A23BB"/>
    <w:multiLevelType w:val="hybridMultilevel"/>
    <w:tmpl w:val="04C088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95F01"/>
    <w:multiLevelType w:val="hybridMultilevel"/>
    <w:tmpl w:val="90963B0A"/>
    <w:lvl w:ilvl="0" w:tplc="C1543EAA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6"/>
        </w:tabs>
        <w:ind w:left="10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abstractNum w:abstractNumId="10" w15:restartNumberingAfterBreak="0">
    <w:nsid w:val="230F2D0F"/>
    <w:multiLevelType w:val="singleLevel"/>
    <w:tmpl w:val="EB4C885C"/>
    <w:lvl w:ilvl="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  <w:b w:val="0"/>
        <w:i w:val="0"/>
        <w:sz w:val="24"/>
        <w:szCs w:val="24"/>
      </w:rPr>
    </w:lvl>
  </w:abstractNum>
  <w:abstractNum w:abstractNumId="11" w15:restartNumberingAfterBreak="0">
    <w:nsid w:val="33DF318A"/>
    <w:multiLevelType w:val="hybridMultilevel"/>
    <w:tmpl w:val="8BD4CA80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C43A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37847796"/>
    <w:multiLevelType w:val="multilevel"/>
    <w:tmpl w:val="A8AA288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4DE105F9"/>
    <w:multiLevelType w:val="singleLevel"/>
    <w:tmpl w:val="00000005"/>
    <w:lvl w:ilvl="0">
      <w:numFmt w:val="bullet"/>
      <w:lvlText w:val="-"/>
      <w:lvlJc w:val="left"/>
      <w:pPr>
        <w:tabs>
          <w:tab w:val="num" w:pos="926"/>
        </w:tabs>
        <w:ind w:left="926" w:hanging="360"/>
      </w:pPr>
      <w:rPr>
        <w:rFonts w:ascii="Times New Roman" w:hAnsi="Times New Roman"/>
        <w:b/>
        <w:bCs/>
        <w:i/>
        <w:iCs/>
        <w:sz w:val="24"/>
      </w:rPr>
    </w:lvl>
  </w:abstractNum>
  <w:abstractNum w:abstractNumId="15" w15:restartNumberingAfterBreak="0">
    <w:nsid w:val="5FE527E8"/>
    <w:multiLevelType w:val="hybridMultilevel"/>
    <w:tmpl w:val="9126FF82"/>
    <w:lvl w:ilvl="0" w:tplc="CF8A74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E1044B"/>
    <w:multiLevelType w:val="hybridMultilevel"/>
    <w:tmpl w:val="3BA48A34"/>
    <w:lvl w:ilvl="0" w:tplc="9946A764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7ECA9102">
      <w:numFmt w:val="bullet"/>
      <w:lvlText w:val=""/>
      <w:lvlJc w:val="left"/>
      <w:pPr>
        <w:ind w:left="1665" w:hanging="360"/>
      </w:pPr>
      <w:rPr>
        <w:rFonts w:ascii="Symbol" w:eastAsia="Times New Roman" w:hAnsi="Symbol" w:cs="Times New Roman" w:hint="default"/>
        <w:b/>
        <w:u w:val="single"/>
      </w:rPr>
    </w:lvl>
    <w:lvl w:ilvl="2" w:tplc="041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4"/>
  </w:num>
  <w:num w:numId="9">
    <w:abstractNumId w:val="7"/>
  </w:num>
  <w:num w:numId="10">
    <w:abstractNumId w:val="8"/>
  </w:num>
  <w:num w:numId="11">
    <w:abstractNumId w:val="9"/>
  </w:num>
  <w:num w:numId="12">
    <w:abstractNumId w:val="13"/>
  </w:num>
  <w:num w:numId="13">
    <w:abstractNumId w:val="12"/>
  </w:num>
  <w:num w:numId="14">
    <w:abstractNumId w:val="11"/>
  </w:num>
  <w:num w:numId="15">
    <w:abstractNumId w:val="15"/>
  </w:num>
  <w:num w:numId="16">
    <w:abstractNumId w:val="1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7E4"/>
    <w:rsid w:val="00061CEF"/>
    <w:rsid w:val="000F0E40"/>
    <w:rsid w:val="0010471A"/>
    <w:rsid w:val="00126BA5"/>
    <w:rsid w:val="00135E60"/>
    <w:rsid w:val="00141C64"/>
    <w:rsid w:val="00150698"/>
    <w:rsid w:val="001606CD"/>
    <w:rsid w:val="00167133"/>
    <w:rsid w:val="00180E73"/>
    <w:rsid w:val="00183A82"/>
    <w:rsid w:val="001D2DDB"/>
    <w:rsid w:val="001F40DF"/>
    <w:rsid w:val="001F4C1A"/>
    <w:rsid w:val="001F6119"/>
    <w:rsid w:val="002370D5"/>
    <w:rsid w:val="0025390E"/>
    <w:rsid w:val="0026293F"/>
    <w:rsid w:val="00282F9A"/>
    <w:rsid w:val="002C1053"/>
    <w:rsid w:val="002C25C8"/>
    <w:rsid w:val="002D1A1B"/>
    <w:rsid w:val="002F12CA"/>
    <w:rsid w:val="003242CD"/>
    <w:rsid w:val="0033260D"/>
    <w:rsid w:val="003364C9"/>
    <w:rsid w:val="003B132D"/>
    <w:rsid w:val="003E27C7"/>
    <w:rsid w:val="00400163"/>
    <w:rsid w:val="0040171C"/>
    <w:rsid w:val="00410DCA"/>
    <w:rsid w:val="00424A69"/>
    <w:rsid w:val="00446340"/>
    <w:rsid w:val="00474AC0"/>
    <w:rsid w:val="004A010B"/>
    <w:rsid w:val="004E1A71"/>
    <w:rsid w:val="004F1B3D"/>
    <w:rsid w:val="00512D37"/>
    <w:rsid w:val="00562E9A"/>
    <w:rsid w:val="005B1723"/>
    <w:rsid w:val="005B4956"/>
    <w:rsid w:val="005D2EC5"/>
    <w:rsid w:val="005E47C4"/>
    <w:rsid w:val="0060658E"/>
    <w:rsid w:val="00610A7D"/>
    <w:rsid w:val="00610BD7"/>
    <w:rsid w:val="006238F6"/>
    <w:rsid w:val="00656F14"/>
    <w:rsid w:val="00691A88"/>
    <w:rsid w:val="006E4ADA"/>
    <w:rsid w:val="006F1C81"/>
    <w:rsid w:val="006F6F11"/>
    <w:rsid w:val="00712578"/>
    <w:rsid w:val="00712A8D"/>
    <w:rsid w:val="00747C0B"/>
    <w:rsid w:val="00764A10"/>
    <w:rsid w:val="00776AA8"/>
    <w:rsid w:val="00776DE8"/>
    <w:rsid w:val="007806F0"/>
    <w:rsid w:val="007850CC"/>
    <w:rsid w:val="007946C8"/>
    <w:rsid w:val="007C238D"/>
    <w:rsid w:val="007E3EDE"/>
    <w:rsid w:val="008057D7"/>
    <w:rsid w:val="00805BFA"/>
    <w:rsid w:val="00805D0A"/>
    <w:rsid w:val="00816A0D"/>
    <w:rsid w:val="0083532F"/>
    <w:rsid w:val="008369A6"/>
    <w:rsid w:val="008722CC"/>
    <w:rsid w:val="008A6063"/>
    <w:rsid w:val="008B6DBF"/>
    <w:rsid w:val="008C71EC"/>
    <w:rsid w:val="008D0331"/>
    <w:rsid w:val="008F087B"/>
    <w:rsid w:val="00903515"/>
    <w:rsid w:val="00935456"/>
    <w:rsid w:val="009A5518"/>
    <w:rsid w:val="009A5B27"/>
    <w:rsid w:val="009C53C4"/>
    <w:rsid w:val="00A47394"/>
    <w:rsid w:val="00A529A6"/>
    <w:rsid w:val="00AB1E64"/>
    <w:rsid w:val="00AF03D1"/>
    <w:rsid w:val="00B003ED"/>
    <w:rsid w:val="00B82D28"/>
    <w:rsid w:val="00B84D56"/>
    <w:rsid w:val="00BE6DC0"/>
    <w:rsid w:val="00BF111E"/>
    <w:rsid w:val="00C22A72"/>
    <w:rsid w:val="00C34BED"/>
    <w:rsid w:val="00CB1FED"/>
    <w:rsid w:val="00CB312F"/>
    <w:rsid w:val="00CB6613"/>
    <w:rsid w:val="00CC4C65"/>
    <w:rsid w:val="00CE7639"/>
    <w:rsid w:val="00CF062B"/>
    <w:rsid w:val="00D43D33"/>
    <w:rsid w:val="00D44AE2"/>
    <w:rsid w:val="00D5056F"/>
    <w:rsid w:val="00DA62E8"/>
    <w:rsid w:val="00DD0960"/>
    <w:rsid w:val="00DE5AA4"/>
    <w:rsid w:val="00E13473"/>
    <w:rsid w:val="00E52309"/>
    <w:rsid w:val="00E744F8"/>
    <w:rsid w:val="00E952D6"/>
    <w:rsid w:val="00E95BD8"/>
    <w:rsid w:val="00EC30B7"/>
    <w:rsid w:val="00ED18FE"/>
    <w:rsid w:val="00EF41DC"/>
    <w:rsid w:val="00F01703"/>
    <w:rsid w:val="00F05FC9"/>
    <w:rsid w:val="00F568DA"/>
    <w:rsid w:val="00F977E4"/>
    <w:rsid w:val="00FB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6368FE-3057-4049-8CDB-C4497D94D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2A8D"/>
    <w:pPr>
      <w:widowControl w:val="0"/>
      <w:suppressAutoHyphens/>
    </w:pPr>
    <w:rPr>
      <w:rFonts w:eastAsia="Lucida Sans Unicode"/>
      <w:sz w:val="24"/>
    </w:rPr>
  </w:style>
  <w:style w:type="paragraph" w:styleId="Nagwek1">
    <w:name w:val="heading 1"/>
    <w:basedOn w:val="Normalny"/>
    <w:next w:val="Normalny"/>
    <w:qFormat/>
    <w:rsid w:val="00712A8D"/>
    <w:pPr>
      <w:keepNext/>
      <w:spacing w:line="360" w:lineRule="auto"/>
      <w:outlineLvl w:val="0"/>
    </w:pPr>
    <w:rPr>
      <w:i/>
      <w:color w:val="000000"/>
    </w:rPr>
  </w:style>
  <w:style w:type="paragraph" w:styleId="Nagwek2">
    <w:name w:val="heading 2"/>
    <w:basedOn w:val="Normalny"/>
    <w:next w:val="Normalny"/>
    <w:qFormat/>
    <w:rsid w:val="00712A8D"/>
    <w:pPr>
      <w:keepNext/>
      <w:jc w:val="center"/>
      <w:outlineLvl w:val="1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712A8D"/>
    <w:rPr>
      <w:rFonts w:ascii="Times New Roman" w:hAnsi="Times New Roman"/>
      <w:b/>
      <w:bCs/>
      <w:i/>
      <w:iCs/>
      <w:sz w:val="24"/>
    </w:rPr>
  </w:style>
  <w:style w:type="character" w:customStyle="1" w:styleId="Absatz-Standardschriftart">
    <w:name w:val="Absatz-Standardschriftart"/>
    <w:rsid w:val="00712A8D"/>
  </w:style>
  <w:style w:type="character" w:customStyle="1" w:styleId="WW-Absatz-Standardschriftart">
    <w:name w:val="WW-Absatz-Standardschriftart"/>
    <w:rsid w:val="00712A8D"/>
  </w:style>
  <w:style w:type="character" w:customStyle="1" w:styleId="WW-Absatz-Standardschriftart1">
    <w:name w:val="WW-Absatz-Standardschriftart1"/>
    <w:rsid w:val="00712A8D"/>
  </w:style>
  <w:style w:type="character" w:customStyle="1" w:styleId="WW-Absatz-Standardschriftart11">
    <w:name w:val="WW-Absatz-Standardschriftart11"/>
    <w:rsid w:val="00712A8D"/>
  </w:style>
  <w:style w:type="character" w:customStyle="1" w:styleId="WW-Absatz-Standardschriftart111">
    <w:name w:val="WW-Absatz-Standardschriftart111"/>
    <w:rsid w:val="00712A8D"/>
  </w:style>
  <w:style w:type="character" w:customStyle="1" w:styleId="WW-Absatz-Standardschriftart1111">
    <w:name w:val="WW-Absatz-Standardschriftart1111"/>
    <w:rsid w:val="00712A8D"/>
  </w:style>
  <w:style w:type="character" w:customStyle="1" w:styleId="WW-Absatz-Standardschriftart11111">
    <w:name w:val="WW-Absatz-Standardschriftart11111"/>
    <w:rsid w:val="00712A8D"/>
  </w:style>
  <w:style w:type="character" w:customStyle="1" w:styleId="WW-Absatz-Standardschriftart111111">
    <w:name w:val="WW-Absatz-Standardschriftart111111"/>
    <w:rsid w:val="00712A8D"/>
  </w:style>
  <w:style w:type="character" w:customStyle="1" w:styleId="WW-Absatz-Standardschriftart1111111">
    <w:name w:val="WW-Absatz-Standardschriftart1111111"/>
    <w:rsid w:val="00712A8D"/>
  </w:style>
  <w:style w:type="character" w:customStyle="1" w:styleId="WW8Num10z0">
    <w:name w:val="WW8Num10z0"/>
    <w:rsid w:val="00712A8D"/>
    <w:rPr>
      <w:b/>
      <w:bCs/>
      <w:i/>
      <w:iCs/>
      <w:sz w:val="24"/>
    </w:rPr>
  </w:style>
  <w:style w:type="character" w:customStyle="1" w:styleId="Domylnaczcionkaakapitu1">
    <w:name w:val="Domyślna czcionka akapitu1"/>
    <w:rsid w:val="00712A8D"/>
  </w:style>
  <w:style w:type="character" w:customStyle="1" w:styleId="Znakinumeracji">
    <w:name w:val="Znaki numeracji"/>
    <w:rsid w:val="00712A8D"/>
  </w:style>
  <w:style w:type="character" w:customStyle="1" w:styleId="Symbolewypunktowania">
    <w:name w:val="Symbole wypunktowania"/>
    <w:rsid w:val="00712A8D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rsid w:val="00712A8D"/>
    <w:pPr>
      <w:spacing w:after="120"/>
    </w:pPr>
  </w:style>
  <w:style w:type="paragraph" w:styleId="Lista">
    <w:name w:val="List"/>
    <w:basedOn w:val="Tekstpodstawowy"/>
    <w:rsid w:val="00712A8D"/>
  </w:style>
  <w:style w:type="paragraph" w:styleId="Podpis">
    <w:name w:val="Signature"/>
    <w:basedOn w:val="Normalny"/>
    <w:rsid w:val="00712A8D"/>
    <w:pPr>
      <w:suppressLineNumbers/>
      <w:spacing w:before="120" w:after="120"/>
    </w:pPr>
    <w:rPr>
      <w:i/>
      <w:iCs/>
      <w:sz w:val="20"/>
    </w:rPr>
  </w:style>
  <w:style w:type="paragraph" w:customStyle="1" w:styleId="Indeks">
    <w:name w:val="Indeks"/>
    <w:basedOn w:val="Normalny"/>
    <w:rsid w:val="00712A8D"/>
    <w:pPr>
      <w:suppressLineNumbers/>
    </w:pPr>
  </w:style>
  <w:style w:type="paragraph" w:styleId="Nagwek">
    <w:name w:val="header"/>
    <w:basedOn w:val="Normalny"/>
    <w:next w:val="Tekstpodstawowy"/>
    <w:rsid w:val="00712A8D"/>
    <w:pPr>
      <w:keepNext/>
      <w:spacing w:before="240" w:after="120"/>
    </w:pPr>
    <w:rPr>
      <w:rFonts w:ascii="Arial" w:hAnsi="Arial" w:cs="StarSymbol"/>
      <w:sz w:val="28"/>
      <w:szCs w:val="28"/>
    </w:rPr>
  </w:style>
  <w:style w:type="paragraph" w:customStyle="1" w:styleId="Normalny1">
    <w:name w:val="Normalny1"/>
    <w:basedOn w:val="Normalny"/>
    <w:rsid w:val="00712A8D"/>
    <w:pPr>
      <w:autoSpaceDE w:val="0"/>
    </w:pPr>
    <w:rPr>
      <w:sz w:val="20"/>
    </w:rPr>
  </w:style>
  <w:style w:type="paragraph" w:customStyle="1" w:styleId="Tekstpodstawowy1">
    <w:name w:val="Tekst podstawowy1"/>
    <w:basedOn w:val="Normalny1"/>
    <w:rsid w:val="00712A8D"/>
    <w:pPr>
      <w:jc w:val="both"/>
    </w:pPr>
    <w:rPr>
      <w:sz w:val="28"/>
      <w:szCs w:val="28"/>
    </w:rPr>
  </w:style>
  <w:style w:type="paragraph" w:styleId="Tekstpodstawowy2">
    <w:name w:val="Body Text 2"/>
    <w:basedOn w:val="Normalny"/>
    <w:rsid w:val="00712A8D"/>
    <w:pPr>
      <w:spacing w:line="360" w:lineRule="auto"/>
      <w:jc w:val="both"/>
    </w:pPr>
    <w:rPr>
      <w:sz w:val="22"/>
    </w:rPr>
  </w:style>
  <w:style w:type="paragraph" w:styleId="Tekstpodstawowywcity">
    <w:name w:val="Body Text Indent"/>
    <w:basedOn w:val="Normalny"/>
    <w:rsid w:val="00712A8D"/>
    <w:pPr>
      <w:spacing w:line="100" w:lineRule="atLeast"/>
      <w:ind w:left="-14"/>
    </w:pPr>
  </w:style>
  <w:style w:type="table" w:styleId="Tabela-Siatka">
    <w:name w:val="Table Grid"/>
    <w:basedOn w:val="Standardowy"/>
    <w:rsid w:val="00061CE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44634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46340"/>
  </w:style>
  <w:style w:type="paragraph" w:customStyle="1" w:styleId="Tekstpodstawowy21">
    <w:name w:val="Tekst podstawowy 21"/>
    <w:basedOn w:val="Normalny"/>
    <w:rsid w:val="00B84D56"/>
    <w:pPr>
      <w:widowControl/>
      <w:jc w:val="both"/>
    </w:pPr>
    <w:rPr>
      <w:rFonts w:eastAsia="Times New Roman"/>
      <w:sz w:val="28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B84D56"/>
    <w:pPr>
      <w:widowControl/>
    </w:pPr>
    <w:rPr>
      <w:rFonts w:eastAsia="Times New Roman"/>
      <w:sz w:val="20"/>
      <w:lang w:eastAsia="ar-SA"/>
    </w:rPr>
  </w:style>
  <w:style w:type="paragraph" w:customStyle="1" w:styleId="Tekstpodstawowy31">
    <w:name w:val="Tekst podstawowy 31"/>
    <w:basedOn w:val="Normalny"/>
    <w:rsid w:val="00B84D56"/>
    <w:pPr>
      <w:widowControl/>
      <w:jc w:val="both"/>
    </w:pPr>
    <w:rPr>
      <w:rFonts w:eastAsia="Times New Roman"/>
      <w:b/>
      <w:bCs/>
      <w:szCs w:val="24"/>
      <w:lang w:eastAsia="ar-SA"/>
    </w:rPr>
  </w:style>
  <w:style w:type="paragraph" w:styleId="Tekstdymka">
    <w:name w:val="Balloon Text"/>
    <w:basedOn w:val="Normalny"/>
    <w:semiHidden/>
    <w:rsid w:val="00F01703"/>
    <w:rPr>
      <w:rFonts w:ascii="Tahoma" w:hAnsi="Tahoma" w:cs="Tahoma"/>
      <w:sz w:val="16"/>
      <w:szCs w:val="16"/>
    </w:rPr>
  </w:style>
  <w:style w:type="character" w:customStyle="1" w:styleId="st">
    <w:name w:val="st"/>
    <w:rsid w:val="00BF111E"/>
  </w:style>
  <w:style w:type="character" w:styleId="Uwydatnienie">
    <w:name w:val="Emphasis"/>
    <w:uiPriority w:val="20"/>
    <w:qFormat/>
    <w:rsid w:val="00BF111E"/>
    <w:rPr>
      <w:i/>
      <w:iCs/>
    </w:rPr>
  </w:style>
  <w:style w:type="paragraph" w:styleId="Akapitzlist">
    <w:name w:val="List Paragraph"/>
    <w:basedOn w:val="Normalny"/>
    <w:uiPriority w:val="34"/>
    <w:qFormat/>
    <w:rsid w:val="00BE6DC0"/>
    <w:pPr>
      <w:ind w:left="720"/>
      <w:contextualSpacing/>
    </w:pPr>
  </w:style>
  <w:style w:type="paragraph" w:customStyle="1" w:styleId="Default">
    <w:name w:val="Default"/>
    <w:rsid w:val="006E4AD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1B3D"/>
    <w:rPr>
      <w:lang w:eastAsia="ar-SA"/>
    </w:rPr>
  </w:style>
  <w:style w:type="character" w:styleId="Odwoanieprzypisudolnego">
    <w:name w:val="footnote reference"/>
    <w:basedOn w:val="Domylnaczcionkaakapitu"/>
    <w:uiPriority w:val="99"/>
    <w:unhideWhenUsed/>
    <w:rsid w:val="004F1B3D"/>
    <w:rPr>
      <w:vertAlign w:val="superscript"/>
    </w:rPr>
  </w:style>
  <w:style w:type="paragraph" w:customStyle="1" w:styleId="Znak">
    <w:name w:val="Znak"/>
    <w:basedOn w:val="Normalny"/>
    <w:rsid w:val="00141C64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3CCC4-EE4E-4FB6-BEAA-114CD7EA7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895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ZOSz Włoszczowa</Company>
  <LinksUpToDate>false</LinksUpToDate>
  <CharactersWithSpaces>6256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Wojciech Cichecki</dc:creator>
  <cp:lastModifiedBy>komputer</cp:lastModifiedBy>
  <cp:revision>7</cp:revision>
  <cp:lastPrinted>2017-07-14T10:32:00Z</cp:lastPrinted>
  <dcterms:created xsi:type="dcterms:W3CDTF">2017-07-12T11:53:00Z</dcterms:created>
  <dcterms:modified xsi:type="dcterms:W3CDTF">2017-07-27T10:14:00Z</dcterms:modified>
</cp:coreProperties>
</file>